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4FE80" w14:textId="77777777" w:rsidR="00E90252" w:rsidRPr="00516415" w:rsidRDefault="005C3EFD">
      <w:pPr>
        <w:spacing w:line="820" w:lineRule="exact"/>
        <w:ind w:left="119"/>
        <w:rPr>
          <w:rFonts w:asciiTheme="majorHAnsi" w:eastAsia="Calibri" w:hAnsiTheme="majorHAnsi" w:cs="Calibri"/>
          <w:sz w:val="56"/>
          <w:szCs w:val="56"/>
        </w:rPr>
      </w:pPr>
      <w:r w:rsidRPr="00516415">
        <w:rPr>
          <w:rFonts w:asciiTheme="majorHAnsi" w:hAnsiTheme="majorHAnsi"/>
          <w:sz w:val="18"/>
          <w:szCs w:val="18"/>
        </w:rPr>
        <w:pict w14:anchorId="12B390EB">
          <v:group id="_x0000_s1054" style="position:absolute;left:0;text-align:left;margin-left:35.5pt;margin-top:126.1pt;width:541.7pt;height:5.95pt;z-index:-251664384;mso-position-horizontal-relative:page;mso-position-vertical-relative:page" coordorigin="710,2522" coordsize="10834,119">
            <v:shape id="_x0000_s1056" style="position:absolute;left:720;top:2532;width:1140;height:99" coordorigin="720,2532" coordsize="1140,99" path="m720,2631r1140,l1860,2532r-1140,l720,2631xe" fillcolor="black" stroked="f">
              <v:path arrowok="t"/>
            </v:shape>
            <v:shape id="_x0000_s1055" style="position:absolute;left:741;top:2532;width:10800;height:0" coordorigin="741,2532" coordsize="10800,0" path="m741,2532r10800,e" filled="f" strokeweight=".25pt">
              <v:path arrowok="t"/>
            </v:shape>
            <w10:wrap anchorx="page" anchory="page"/>
          </v:group>
        </w:pict>
      </w:r>
      <w:r w:rsidRPr="00516415">
        <w:rPr>
          <w:rFonts w:asciiTheme="majorHAnsi" w:eastAsia="Calibri" w:hAnsiTheme="majorHAnsi" w:cs="Calibri"/>
          <w:b/>
          <w:spacing w:val="-9"/>
          <w:position w:val="2"/>
          <w:sz w:val="56"/>
          <w:szCs w:val="56"/>
        </w:rPr>
        <w:t>R</w:t>
      </w:r>
      <w:r w:rsidRPr="00516415">
        <w:rPr>
          <w:rFonts w:asciiTheme="majorHAnsi" w:eastAsia="Calibri" w:hAnsiTheme="majorHAnsi" w:cs="Calibri"/>
          <w:b/>
          <w:position w:val="2"/>
          <w:sz w:val="56"/>
          <w:szCs w:val="56"/>
        </w:rPr>
        <w:t>esu</w:t>
      </w:r>
      <w:r w:rsidRPr="00516415">
        <w:rPr>
          <w:rFonts w:asciiTheme="majorHAnsi" w:eastAsia="Calibri" w:hAnsiTheme="majorHAnsi" w:cs="Calibri"/>
          <w:b/>
          <w:spacing w:val="2"/>
          <w:position w:val="2"/>
          <w:sz w:val="56"/>
          <w:szCs w:val="56"/>
        </w:rPr>
        <w:t>m</w:t>
      </w:r>
      <w:r w:rsidRPr="00516415">
        <w:rPr>
          <w:rFonts w:asciiTheme="majorHAnsi" w:eastAsia="Calibri" w:hAnsiTheme="majorHAnsi" w:cs="Calibri"/>
          <w:b/>
          <w:position w:val="2"/>
          <w:sz w:val="56"/>
          <w:szCs w:val="56"/>
        </w:rPr>
        <w:t xml:space="preserve">es </w:t>
      </w:r>
      <w:r w:rsidRPr="00516415">
        <w:rPr>
          <w:rFonts w:asciiTheme="majorHAnsi" w:eastAsia="Calibri" w:hAnsiTheme="majorHAnsi" w:cs="Calibri"/>
          <w:b/>
          <w:spacing w:val="-12"/>
          <w:position w:val="2"/>
          <w:sz w:val="56"/>
          <w:szCs w:val="56"/>
        </w:rPr>
        <w:t>f</w:t>
      </w:r>
      <w:r w:rsidRPr="00516415">
        <w:rPr>
          <w:rFonts w:asciiTheme="majorHAnsi" w:eastAsia="Calibri" w:hAnsiTheme="majorHAnsi" w:cs="Calibri"/>
          <w:b/>
          <w:position w:val="2"/>
          <w:sz w:val="56"/>
          <w:szCs w:val="56"/>
        </w:rPr>
        <w:t>or Stude</w:t>
      </w:r>
      <w:r w:rsidRPr="00516415">
        <w:rPr>
          <w:rFonts w:asciiTheme="majorHAnsi" w:eastAsia="Calibri" w:hAnsiTheme="majorHAnsi" w:cs="Calibri"/>
          <w:b/>
          <w:spacing w:val="-6"/>
          <w:position w:val="2"/>
          <w:sz w:val="56"/>
          <w:szCs w:val="56"/>
        </w:rPr>
        <w:t>n</w:t>
      </w:r>
      <w:r w:rsidRPr="00516415">
        <w:rPr>
          <w:rFonts w:asciiTheme="majorHAnsi" w:eastAsia="Calibri" w:hAnsiTheme="majorHAnsi" w:cs="Calibri"/>
          <w:b/>
          <w:position w:val="2"/>
          <w:sz w:val="56"/>
          <w:szCs w:val="56"/>
        </w:rPr>
        <w:t xml:space="preserve">t </w:t>
      </w:r>
      <w:r w:rsidRPr="00516415">
        <w:rPr>
          <w:rFonts w:asciiTheme="majorHAnsi" w:eastAsia="Calibri" w:hAnsiTheme="majorHAnsi" w:cs="Calibri"/>
          <w:b/>
          <w:spacing w:val="-20"/>
          <w:position w:val="2"/>
          <w:sz w:val="56"/>
          <w:szCs w:val="56"/>
        </w:rPr>
        <w:t>A</w:t>
      </w:r>
      <w:r w:rsidRPr="00516415">
        <w:rPr>
          <w:rFonts w:asciiTheme="majorHAnsi" w:eastAsia="Calibri" w:hAnsiTheme="majorHAnsi" w:cs="Calibri"/>
          <w:b/>
          <w:position w:val="2"/>
          <w:sz w:val="56"/>
          <w:szCs w:val="56"/>
        </w:rPr>
        <w:t>thl</w:t>
      </w:r>
      <w:r w:rsidRPr="00516415">
        <w:rPr>
          <w:rFonts w:asciiTheme="majorHAnsi" w:eastAsia="Calibri" w:hAnsiTheme="majorHAnsi" w:cs="Calibri"/>
          <w:b/>
          <w:spacing w:val="-4"/>
          <w:position w:val="2"/>
          <w:sz w:val="56"/>
          <w:szCs w:val="56"/>
        </w:rPr>
        <w:t>e</w:t>
      </w:r>
      <w:r w:rsidRPr="00516415">
        <w:rPr>
          <w:rFonts w:asciiTheme="majorHAnsi" w:eastAsia="Calibri" w:hAnsiTheme="majorHAnsi" w:cs="Calibri"/>
          <w:b/>
          <w:spacing w:val="-10"/>
          <w:position w:val="2"/>
          <w:sz w:val="56"/>
          <w:szCs w:val="56"/>
        </w:rPr>
        <w:t>t</w:t>
      </w:r>
      <w:r w:rsidRPr="00516415">
        <w:rPr>
          <w:rFonts w:asciiTheme="majorHAnsi" w:eastAsia="Calibri" w:hAnsiTheme="majorHAnsi" w:cs="Calibri"/>
          <w:b/>
          <w:position w:val="2"/>
          <w:sz w:val="56"/>
          <w:szCs w:val="56"/>
        </w:rPr>
        <w:t>es</w:t>
      </w:r>
    </w:p>
    <w:p w14:paraId="31F44952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3AD99F2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F79382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E2BDB6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694E701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6EDCD0" w14:textId="77777777" w:rsidR="00E90252" w:rsidRPr="00516415" w:rsidRDefault="00E90252">
      <w:pPr>
        <w:spacing w:before="11" w:line="220" w:lineRule="exact"/>
        <w:rPr>
          <w:rFonts w:asciiTheme="majorHAnsi" w:hAnsiTheme="majorHAnsi"/>
        </w:rPr>
      </w:pPr>
    </w:p>
    <w:p w14:paraId="5D1A1464" w14:textId="77777777" w:rsidR="00E90252" w:rsidRPr="00516415" w:rsidRDefault="005C3EFD">
      <w:pPr>
        <w:spacing w:before="7"/>
        <w:ind w:left="3473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516415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ar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z w:val="22"/>
          <w:szCs w:val="22"/>
        </w:rPr>
        <w:t>er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evel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ment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516415">
        <w:rPr>
          <w:rFonts w:asciiTheme="majorHAnsi" w:eastAsia="Calibri" w:hAnsiTheme="majorHAnsi" w:cs="Calibri"/>
          <w:sz w:val="22"/>
          <w:szCs w:val="22"/>
        </w:rPr>
        <w:t>or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es</w:t>
      </w:r>
    </w:p>
    <w:p w14:paraId="4C8D31B2" w14:textId="77777777" w:rsidR="00E90252" w:rsidRPr="00516415" w:rsidRDefault="005C3EFD">
      <w:pPr>
        <w:ind w:left="3473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516415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z w:val="22"/>
          <w:szCs w:val="22"/>
        </w:rPr>
        <w:t>le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z w:val="22"/>
          <w:szCs w:val="22"/>
        </w:rPr>
        <w:t>ill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Li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</w:p>
    <w:p w14:paraId="5FB84CAF" w14:textId="77777777" w:rsidR="00E90252" w:rsidRPr="00516415" w:rsidRDefault="005C3EFD">
      <w:pPr>
        <w:ind w:left="3473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516415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Re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me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516415">
        <w:rPr>
          <w:rFonts w:asciiTheme="majorHAnsi" w:eastAsia="Calibri" w:hAnsiTheme="majorHAnsi" w:cs="Calibri"/>
          <w:sz w:val="22"/>
          <w:szCs w:val="22"/>
        </w:rPr>
        <w:t>or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es</w:t>
      </w:r>
    </w:p>
    <w:p w14:paraId="3C62B94E" w14:textId="77777777" w:rsidR="00E90252" w:rsidRPr="00516415" w:rsidRDefault="005C3EFD">
      <w:pPr>
        <w:ind w:left="3435" w:right="4381"/>
        <w:jc w:val="center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516415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Resu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Sa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les</w:t>
      </w:r>
    </w:p>
    <w:p w14:paraId="326BB61C" w14:textId="77777777" w:rsidR="00E90252" w:rsidRPr="00516415" w:rsidRDefault="00E90252">
      <w:pPr>
        <w:spacing w:before="3" w:line="100" w:lineRule="exact"/>
        <w:rPr>
          <w:rFonts w:asciiTheme="majorHAnsi" w:hAnsiTheme="majorHAnsi"/>
          <w:sz w:val="8"/>
          <w:szCs w:val="8"/>
        </w:rPr>
      </w:pPr>
    </w:p>
    <w:p w14:paraId="693622AA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CDCD36F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A836F2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650B1CA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0C15DFC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3F70F4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DDD0368" w14:textId="77777777" w:rsidR="00E90252" w:rsidRPr="00516415" w:rsidRDefault="005C3EFD">
      <w:pPr>
        <w:ind w:left="1750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0DCB47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1pt;height:189.2pt">
            <v:imagedata r:id="rId7" o:title=""/>
          </v:shape>
        </w:pict>
      </w:r>
    </w:p>
    <w:p w14:paraId="72D85A2F" w14:textId="77777777" w:rsidR="00E90252" w:rsidRPr="00516415" w:rsidRDefault="00E90252">
      <w:pPr>
        <w:spacing w:before="8" w:line="140" w:lineRule="exact"/>
        <w:rPr>
          <w:rFonts w:asciiTheme="majorHAnsi" w:hAnsiTheme="majorHAnsi"/>
          <w:sz w:val="12"/>
          <w:szCs w:val="12"/>
        </w:rPr>
      </w:pPr>
    </w:p>
    <w:p w14:paraId="7108C01F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BF599F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DE2C6A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05A9788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E73F8A6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216EAA5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349CD3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1711F2D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BC5B0A0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A15DB92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3952F34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40BC74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78A6A75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422ECCF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AE3A706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A8B8BB1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67AB82E" w14:textId="77777777" w:rsidR="00E90252" w:rsidRPr="00516415" w:rsidRDefault="005C3EFD">
      <w:pPr>
        <w:spacing w:before="7"/>
        <w:ind w:left="2785" w:right="1691"/>
        <w:jc w:val="center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th</w:t>
      </w:r>
      <w:r w:rsidRPr="00516415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eg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La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za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us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nter</w:t>
      </w:r>
      <w:r w:rsidRPr="00516415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f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ee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r D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nt</w:t>
      </w:r>
    </w:p>
    <w:p w14:paraId="4CF87D00" w14:textId="77777777" w:rsidR="00E90252" w:rsidRPr="00516415" w:rsidRDefault="005C3EFD">
      <w:pPr>
        <w:ind w:left="3982" w:right="2880"/>
        <w:jc w:val="center"/>
        <w:rPr>
          <w:rFonts w:asciiTheme="majorHAnsi" w:eastAsia="Calibri" w:hAnsiTheme="majorHAnsi" w:cs="Calibri"/>
          <w:sz w:val="22"/>
          <w:szCs w:val="22"/>
        </w:rPr>
      </w:pPr>
      <w:hyperlink r:id="rId8">
        <w:r w:rsidRPr="00516415">
          <w:rPr>
            <w:rFonts w:asciiTheme="majorHAnsi" w:eastAsia="Calibri" w:hAnsiTheme="majorHAnsi" w:cs="Calibri"/>
            <w:spacing w:val="-1"/>
            <w:sz w:val="22"/>
            <w:szCs w:val="22"/>
          </w:rPr>
          <w:t>ww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w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516415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mi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th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.e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516415">
          <w:rPr>
            <w:rFonts w:asciiTheme="majorHAnsi" w:eastAsia="Calibri" w:hAnsiTheme="majorHAnsi" w:cs="Calibri"/>
            <w:spacing w:val="-1"/>
            <w:sz w:val="22"/>
            <w:szCs w:val="22"/>
          </w:rPr>
          <w:t>u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/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la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z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a</w:t>
        </w:r>
        <w:r w:rsidRPr="00516415">
          <w:rPr>
            <w:rFonts w:asciiTheme="majorHAnsi" w:eastAsia="Calibri" w:hAnsiTheme="majorHAnsi" w:cs="Calibri"/>
            <w:spacing w:val="-2"/>
            <w:sz w:val="22"/>
            <w:szCs w:val="22"/>
          </w:rPr>
          <w:t>r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u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s</w:t>
        </w:r>
        <w:r w:rsidRPr="00516415">
          <w:rPr>
            <w:rFonts w:asciiTheme="majorHAnsi" w:eastAsia="Calibri" w:hAnsiTheme="majorHAnsi" w:cs="Calibri"/>
            <w:spacing w:val="-1"/>
            <w:sz w:val="22"/>
            <w:szCs w:val="22"/>
          </w:rPr>
          <w:t>c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e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nt</w:t>
        </w:r>
        <w:r w:rsidRPr="00516415">
          <w:rPr>
            <w:rFonts w:asciiTheme="majorHAnsi" w:eastAsia="Calibri" w:hAnsiTheme="majorHAnsi" w:cs="Calibri"/>
            <w:spacing w:val="-2"/>
            <w:sz w:val="22"/>
            <w:szCs w:val="22"/>
          </w:rPr>
          <w:t>e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r</w:t>
        </w:r>
      </w:hyperlink>
    </w:p>
    <w:p w14:paraId="73E03CFE" w14:textId="77777777" w:rsidR="00E90252" w:rsidRPr="00516415" w:rsidRDefault="005C3EFD">
      <w:pPr>
        <w:ind w:left="4541" w:right="3438" w:firstLine="3"/>
        <w:jc w:val="center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41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-58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2582 </w:t>
      </w:r>
      <w:hyperlink r:id="rId9">
        <w:r w:rsidRPr="00516415">
          <w:rPr>
            <w:rFonts w:asciiTheme="majorHAnsi" w:eastAsia="Calibri" w:hAnsiTheme="majorHAnsi" w:cs="Calibri"/>
            <w:sz w:val="22"/>
            <w:szCs w:val="22"/>
          </w:rPr>
          <w:t>la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z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ar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u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s</w:t>
        </w:r>
        <w:r w:rsidRPr="00516415">
          <w:rPr>
            <w:rFonts w:asciiTheme="majorHAnsi" w:eastAsia="Calibri" w:hAnsiTheme="majorHAnsi" w:cs="Calibri"/>
            <w:spacing w:val="-1"/>
            <w:sz w:val="22"/>
            <w:szCs w:val="22"/>
          </w:rPr>
          <w:t>@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smi</w:t>
        </w:r>
        <w:r w:rsidRPr="00516415">
          <w:rPr>
            <w:rFonts w:asciiTheme="majorHAnsi" w:eastAsia="Calibri" w:hAnsiTheme="majorHAnsi" w:cs="Calibri"/>
            <w:spacing w:val="-1"/>
            <w:sz w:val="22"/>
            <w:szCs w:val="22"/>
          </w:rPr>
          <w:t>t</w:t>
        </w:r>
        <w:r w:rsidRPr="00516415">
          <w:rPr>
            <w:rFonts w:asciiTheme="majorHAnsi" w:eastAsia="Calibri" w:hAnsiTheme="majorHAnsi" w:cs="Calibri"/>
            <w:spacing w:val="1"/>
            <w:sz w:val="22"/>
            <w:szCs w:val="22"/>
          </w:rPr>
          <w:t>h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.e</w:t>
        </w:r>
        <w:r w:rsidRPr="00516415">
          <w:rPr>
            <w:rFonts w:asciiTheme="majorHAnsi" w:eastAsia="Calibri" w:hAnsiTheme="majorHAnsi" w:cs="Calibri"/>
            <w:spacing w:val="-1"/>
            <w:sz w:val="22"/>
            <w:szCs w:val="22"/>
          </w:rPr>
          <w:t>d</w:t>
        </w:r>
        <w:r w:rsidRPr="00516415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7C90CDDD" w14:textId="77777777" w:rsidR="00E90252" w:rsidRPr="00516415" w:rsidRDefault="00E90252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5A367F36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BB120E" w14:textId="77777777" w:rsidR="00E90252" w:rsidRPr="00516415" w:rsidRDefault="005C3EFD">
      <w:pPr>
        <w:spacing w:before="25"/>
        <w:ind w:left="177"/>
        <w:rPr>
          <w:rFonts w:asciiTheme="majorHAnsi" w:eastAsia="Calibri" w:hAnsiTheme="majorHAnsi" w:cs="Calibri"/>
          <w:sz w:val="14"/>
          <w:szCs w:val="14"/>
        </w:rPr>
        <w:sectPr w:rsidR="00E90252" w:rsidRPr="00516415">
          <w:pgSz w:w="12240" w:h="15840"/>
          <w:pgMar w:top="1400" w:right="1720" w:bottom="280" w:left="620" w:header="720" w:footer="720" w:gutter="0"/>
          <w:cols w:space="720"/>
        </w:sectPr>
      </w:pPr>
      <w:r w:rsidRPr="00516415">
        <w:rPr>
          <w:rFonts w:asciiTheme="majorHAnsi" w:eastAsia="Calibri" w:hAnsiTheme="majorHAnsi" w:cs="Calibri"/>
          <w:spacing w:val="-1"/>
          <w:sz w:val="14"/>
          <w:szCs w:val="14"/>
        </w:rPr>
        <w:t>Re</w:t>
      </w:r>
      <w:r w:rsidRPr="00516415">
        <w:rPr>
          <w:rFonts w:asciiTheme="majorHAnsi" w:eastAsia="Calibri" w:hAnsiTheme="majorHAnsi" w:cs="Calibri"/>
          <w:sz w:val="14"/>
          <w:szCs w:val="14"/>
        </w:rPr>
        <w:t>v 8/15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E90252" w:rsidRPr="00516415" w14:paraId="43BAC323" w14:textId="77777777">
        <w:trPr>
          <w:trHeight w:hRule="exact" w:val="611"/>
        </w:trPr>
        <w:tc>
          <w:tcPr>
            <w:tcW w:w="574" w:type="dxa"/>
            <w:tcBorders>
              <w:top w:val="nil"/>
              <w:left w:val="nil"/>
              <w:bottom w:val="single" w:sz="24" w:space="0" w:color="008000"/>
              <w:right w:val="single" w:sz="12" w:space="0" w:color="008000"/>
            </w:tcBorders>
          </w:tcPr>
          <w:p w14:paraId="5EB0A250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single" w:sz="24" w:space="0" w:color="008000"/>
              <w:right w:val="nil"/>
            </w:tcBorders>
          </w:tcPr>
          <w:p w14:paraId="394FC163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90252" w:rsidRPr="00516415" w14:paraId="5D869BEF" w14:textId="77777777">
        <w:trPr>
          <w:trHeight w:hRule="exact" w:val="2616"/>
        </w:trPr>
        <w:tc>
          <w:tcPr>
            <w:tcW w:w="574" w:type="dxa"/>
            <w:tcBorders>
              <w:top w:val="single" w:sz="24" w:space="0" w:color="008000"/>
              <w:left w:val="nil"/>
              <w:bottom w:val="nil"/>
              <w:right w:val="single" w:sz="12" w:space="0" w:color="008000"/>
            </w:tcBorders>
          </w:tcPr>
          <w:p w14:paraId="6EDCFD30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single" w:sz="24" w:space="0" w:color="008000"/>
              <w:left w:val="single" w:sz="12" w:space="0" w:color="008000"/>
              <w:bottom w:val="nil"/>
              <w:right w:val="nil"/>
            </w:tcBorders>
          </w:tcPr>
          <w:p w14:paraId="2EEA14B9" w14:textId="77777777" w:rsidR="00E90252" w:rsidRPr="00516415" w:rsidRDefault="00E90252">
            <w:pPr>
              <w:spacing w:before="7" w:line="12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6529C177" w14:textId="77777777" w:rsidR="00E90252" w:rsidRPr="00516415" w:rsidRDefault="005C3EFD" w:rsidP="00516415">
            <w:pPr>
              <w:ind w:left="276"/>
              <w:jc w:val="center"/>
              <w:rPr>
                <w:rFonts w:asciiTheme="majorHAnsi" w:eastAsia="Calibri" w:hAnsiTheme="majorHAnsi" w:cs="Calibri"/>
                <w:sz w:val="28"/>
                <w:szCs w:val="28"/>
              </w:rPr>
            </w:pP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Ca</w:t>
            </w:r>
            <w:r w:rsidRPr="00516415">
              <w:rPr>
                <w:rFonts w:asciiTheme="majorHAnsi" w:eastAsia="Calibri" w:hAnsiTheme="majorHAnsi" w:cs="Calibri"/>
                <w:b/>
                <w:spacing w:val="-3"/>
                <w:sz w:val="28"/>
                <w:szCs w:val="28"/>
              </w:rPr>
              <w:t>r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eer</w:t>
            </w:r>
            <w:r w:rsidRPr="00516415">
              <w:rPr>
                <w:rFonts w:asciiTheme="majorHAnsi" w:eastAsia="Calibri" w:hAnsiTheme="majorHAnsi" w:cs="Calibri"/>
                <w:b/>
                <w:spacing w:val="-9"/>
                <w:sz w:val="28"/>
                <w:szCs w:val="28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pacing w:val="3"/>
                <w:sz w:val="28"/>
                <w:szCs w:val="28"/>
              </w:rPr>
              <w:t>D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8"/>
                <w:szCs w:val="28"/>
              </w:rPr>
              <w:t>ev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el</w:t>
            </w:r>
            <w:r w:rsidRPr="00516415">
              <w:rPr>
                <w:rFonts w:asciiTheme="majorHAnsi" w:eastAsia="Calibri" w:hAnsiTheme="majorHAnsi" w:cs="Calibri"/>
                <w:b/>
                <w:spacing w:val="2"/>
                <w:sz w:val="28"/>
                <w:szCs w:val="28"/>
              </w:rPr>
              <w:t>o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8"/>
                <w:szCs w:val="28"/>
              </w:rPr>
              <w:t>p</w:t>
            </w:r>
            <w:r w:rsidRPr="00516415">
              <w:rPr>
                <w:rFonts w:asciiTheme="majorHAnsi" w:eastAsia="Calibri" w:hAnsiTheme="majorHAnsi" w:cs="Calibri"/>
                <w:b/>
                <w:spacing w:val="2"/>
                <w:sz w:val="28"/>
                <w:szCs w:val="28"/>
              </w:rPr>
              <w:t>m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3"/>
                <w:sz w:val="28"/>
                <w:szCs w:val="28"/>
              </w:rPr>
              <w:t>n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-17"/>
                <w:sz w:val="28"/>
                <w:szCs w:val="28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pacing w:val="-5"/>
                <w:sz w:val="28"/>
                <w:szCs w:val="28"/>
              </w:rPr>
              <w:t>f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8"/>
                <w:szCs w:val="28"/>
              </w:rPr>
              <w:t>o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r</w:t>
            </w:r>
            <w:r w:rsidRPr="00516415">
              <w:rPr>
                <w:rFonts w:asciiTheme="majorHAnsi" w:eastAsia="Calibri" w:hAnsiTheme="majorHAnsi" w:cs="Calibri"/>
                <w:b/>
                <w:spacing w:val="-4"/>
                <w:sz w:val="28"/>
                <w:szCs w:val="28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S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8"/>
                <w:szCs w:val="28"/>
              </w:rPr>
              <w:t>tu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8"/>
                <w:szCs w:val="28"/>
              </w:rPr>
              <w:t>d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3"/>
                <w:sz w:val="28"/>
                <w:szCs w:val="28"/>
              </w:rPr>
              <w:t>n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-9"/>
                <w:sz w:val="28"/>
                <w:szCs w:val="28"/>
              </w:rPr>
              <w:t xml:space="preserve"> A</w:t>
            </w:r>
            <w:r w:rsidRPr="00516415">
              <w:rPr>
                <w:rFonts w:asciiTheme="majorHAnsi" w:eastAsia="Calibri" w:hAnsiTheme="majorHAnsi" w:cs="Calibri"/>
                <w:b/>
                <w:spacing w:val="2"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8"/>
                <w:szCs w:val="28"/>
              </w:rPr>
              <w:t>h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l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8"/>
                <w:szCs w:val="28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5"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es</w:t>
            </w:r>
          </w:p>
          <w:p w14:paraId="0DEFDE48" w14:textId="77777777" w:rsidR="00E90252" w:rsidRPr="00516415" w:rsidRDefault="005C3EFD">
            <w:pPr>
              <w:spacing w:before="97"/>
              <w:ind w:left="276" w:right="98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is</w:t>
            </w:r>
            <w:r w:rsidRPr="00516415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fi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art</w:t>
            </w:r>
            <w:r w:rsidRPr="00516415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4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516415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x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.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lls</w:t>
            </w:r>
            <w:r w:rsidRPr="00516415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el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d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ecome 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mp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ve</w:t>
            </w:r>
            <w:r w:rsidRPr="00516415">
              <w:rPr>
                <w:rFonts w:asciiTheme="majorHAnsi" w:eastAsia="Calibri" w:hAnsiTheme="majorHAnsi" w:cs="Calibri"/>
                <w:spacing w:val="-4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li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ely</w:t>
            </w:r>
            <w:r w:rsidRPr="00516415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ma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you</w:t>
            </w:r>
            <w:r w:rsidRPr="00516415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ess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fu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  <w:r w:rsidRPr="00516415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516415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x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s.</w:t>
            </w:r>
            <w:r w:rsidRPr="00516415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Em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ers</w:t>
            </w:r>
          </w:p>
          <w:p w14:paraId="462F20C9" w14:textId="77777777" w:rsidR="00E90252" w:rsidRPr="00516415" w:rsidRDefault="005C3EFD">
            <w:pPr>
              <w:spacing w:line="280" w:lineRule="exact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art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larly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va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n-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ndu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y 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ecific 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ills</w:t>
            </w:r>
            <w:r w:rsidRPr="00516415">
              <w:rPr>
                <w:rFonts w:asciiTheme="majorHAnsi" w:eastAsia="Calibri" w:hAnsiTheme="majorHAnsi" w:cs="Calibri"/>
                <w:spacing w:val="1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an</w:t>
            </w:r>
            <w:r w:rsidRPr="00516415">
              <w:rPr>
                <w:rFonts w:asciiTheme="majorHAnsi" w:eastAsia="Calibri" w:hAnsiTheme="majorHAnsi" w:cs="Calibri"/>
                <w:spacing w:val="17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tili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z</w:t>
            </w:r>
            <w:r w:rsidRPr="00516415">
              <w:rPr>
                <w:rFonts w:asciiTheme="majorHAnsi" w:eastAsia="Calibri" w:hAnsiTheme="majorHAnsi" w:cs="Calibri"/>
                <w:spacing w:val="-4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oss</w:t>
            </w:r>
            <w:r w:rsidRPr="00516415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fie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</w:p>
          <w:p w14:paraId="19099471" w14:textId="77777777" w:rsidR="00E90252" w:rsidRPr="00516415" w:rsidRDefault="005C3EFD">
            <w:pPr>
              <w:ind w:left="276" w:right="84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(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ab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ills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)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.</w:t>
            </w:r>
            <w:r w:rsidRPr="00516415">
              <w:rPr>
                <w:rFonts w:asciiTheme="majorHAnsi" w:eastAsia="Calibri" w:hAnsiTheme="majorHAnsi" w:cs="Calibri"/>
                <w:spacing w:val="15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es</w:t>
            </w:r>
            <w:r w:rsidRPr="00516415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on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x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14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oi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ote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al,</w:t>
            </w:r>
            <w:r w:rsidRPr="00516415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so</w:t>
            </w:r>
            <w:r w:rsidRPr="00516415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er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17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ig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7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di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ss</w:t>
            </w:r>
            <w:r w:rsidRPr="00516415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f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ills</w:t>
            </w:r>
            <w:r w:rsidRPr="00516415">
              <w:rPr>
                <w:rFonts w:asciiTheme="majorHAnsi" w:eastAsia="Calibri" w:hAnsiTheme="majorHAnsi" w:cs="Calibri"/>
                <w:spacing w:val="27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14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c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reer</w:t>
            </w:r>
            <w:r w:rsidRPr="00516415">
              <w:rPr>
                <w:rFonts w:asciiTheme="majorHAnsi" w:eastAsia="Calibri" w:hAnsiTheme="majorHAnsi" w:cs="Calibri"/>
                <w:spacing w:val="-8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evel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5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rocess.</w:t>
            </w:r>
          </w:p>
          <w:p w14:paraId="1F90693A" w14:textId="77777777" w:rsidR="00E90252" w:rsidRPr="00516415" w:rsidRDefault="00E90252">
            <w:pPr>
              <w:spacing w:before="6" w:line="14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02219610" w14:textId="77777777" w:rsidR="00E90252" w:rsidRPr="00516415" w:rsidRDefault="005C3EFD">
            <w:pPr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i/>
                <w:sz w:val="22"/>
                <w:szCs w:val="22"/>
              </w:rPr>
              <w:t>Tips</w:t>
            </w:r>
            <w:r w:rsidRPr="00516415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 xml:space="preserve"> f</w:t>
            </w:r>
            <w:r w:rsidRPr="00516415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i/>
                <w:sz w:val="22"/>
                <w:szCs w:val="22"/>
              </w:rPr>
              <w:t xml:space="preserve">r </w:t>
            </w:r>
            <w:r w:rsidRPr="00516415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i/>
                <w:sz w:val="22"/>
                <w:szCs w:val="22"/>
              </w:rPr>
              <w:t>le</w:t>
            </w:r>
            <w:r w:rsidRPr="00516415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i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i/>
                <w:sz w:val="22"/>
                <w:szCs w:val="22"/>
              </w:rPr>
              <w:t>:</w:t>
            </w:r>
          </w:p>
        </w:tc>
      </w:tr>
      <w:tr w:rsidR="00E90252" w:rsidRPr="00516415" w14:paraId="65A4BEF6" w14:textId="77777777">
        <w:trPr>
          <w:trHeight w:hRule="exact" w:val="106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1018FB8B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2976B434" w14:textId="77777777" w:rsidR="00E90252" w:rsidRPr="00516415" w:rsidRDefault="005C3EFD">
            <w:pPr>
              <w:spacing w:before="51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  <w:r w:rsidRPr="00516415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                       </w:t>
            </w:r>
            <w:r w:rsidRPr="00516415">
              <w:rPr>
                <w:rFonts w:asciiTheme="majorHAnsi" w:eastAsia="Segoe MDL2 Assets" w:hAnsiTheme="majorHAnsi" w:cs="Segoe MDL2 Assets"/>
                <w:spacing w:val="6"/>
                <w:w w:val="4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t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h 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ar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isor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ar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yo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tic</w:t>
            </w:r>
            <w:r w:rsidRPr="00516415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</w:p>
          <w:p w14:paraId="49EBE4EA" w14:textId="77777777" w:rsidR="00E90252" w:rsidRPr="00516415" w:rsidRDefault="005C3EFD">
            <w:pPr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              </w:t>
            </w:r>
            <w:r w:rsidRPr="00516415">
              <w:rPr>
                <w:rFonts w:asciiTheme="majorHAnsi" w:eastAsia="Segoe MDL2 Assets" w:hAnsiTheme="majorHAnsi" w:cs="Segoe MDL2 Assets"/>
                <w:spacing w:val="17"/>
                <w:w w:val="4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8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 “Leverag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tic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x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erie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Yo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J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Sear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”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or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op</w:t>
            </w:r>
          </w:p>
          <w:p w14:paraId="79B9BD6C" w14:textId="77777777" w:rsidR="00E90252" w:rsidRPr="00516415" w:rsidRDefault="005C3EFD">
            <w:pPr>
              <w:spacing w:before="3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              </w:t>
            </w:r>
            <w:r w:rsidRPr="00516415">
              <w:rPr>
                <w:rFonts w:asciiTheme="majorHAnsi" w:eastAsia="Segoe MDL2 Assets" w:hAnsiTheme="majorHAnsi" w:cs="Segoe MDL2 Assets"/>
                <w:spacing w:val="18"/>
                <w:w w:val="46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1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nfo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on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essio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 (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>’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it 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o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ractice?</w:t>
            </w:r>
            <w:r w:rsidRPr="00516415">
              <w:rPr>
                <w:rFonts w:asciiTheme="majorHAnsi" w:eastAsia="Calibri" w:hAnsiTheme="majorHAnsi" w:cs="Calibri"/>
                <w:spacing w:val="-1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t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!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)</w:t>
            </w:r>
          </w:p>
        </w:tc>
      </w:tr>
      <w:tr w:rsidR="00E90252" w:rsidRPr="00516415" w14:paraId="1266D9FC" w14:textId="77777777">
        <w:trPr>
          <w:trHeight w:hRule="exact" w:val="188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7C3EBE67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0E1B69DC" w14:textId="77777777" w:rsidR="00E90252" w:rsidRPr="00516415" w:rsidRDefault="005C3EFD">
            <w:pPr>
              <w:spacing w:before="38"/>
              <w:ind w:left="276"/>
              <w:rPr>
                <w:rFonts w:asciiTheme="majorHAnsi" w:eastAsia="Calibri" w:hAnsiTheme="majorHAnsi" w:cs="Calibri"/>
                <w:sz w:val="28"/>
                <w:szCs w:val="28"/>
              </w:rPr>
            </w:pP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St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8"/>
                <w:szCs w:val="28"/>
              </w:rPr>
              <w:t>ud</w:t>
            </w:r>
            <w:r w:rsidRPr="00516415">
              <w:rPr>
                <w:rFonts w:asciiTheme="majorHAnsi" w:eastAsia="Calibri" w:hAnsiTheme="majorHAnsi" w:cs="Calibri"/>
                <w:b/>
                <w:spacing w:val="2"/>
                <w:sz w:val="28"/>
                <w:szCs w:val="28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4"/>
                <w:sz w:val="28"/>
                <w:szCs w:val="28"/>
              </w:rPr>
              <w:t>n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-9"/>
                <w:sz w:val="28"/>
                <w:szCs w:val="28"/>
              </w:rPr>
              <w:t xml:space="preserve"> A</w:t>
            </w:r>
            <w:r w:rsidRPr="00516415">
              <w:rPr>
                <w:rFonts w:asciiTheme="majorHAnsi" w:eastAsia="Calibri" w:hAnsiTheme="majorHAnsi" w:cs="Calibri"/>
                <w:b/>
                <w:spacing w:val="2"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8"/>
                <w:szCs w:val="28"/>
              </w:rPr>
              <w:t>h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l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8"/>
                <w:szCs w:val="28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5"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6"/>
                <w:sz w:val="28"/>
                <w:szCs w:val="28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pacing w:val="-17"/>
                <w:sz w:val="28"/>
                <w:szCs w:val="28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-5"/>
                <w:sz w:val="28"/>
                <w:szCs w:val="28"/>
              </w:rPr>
              <w:t>r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an</w:t>
            </w:r>
            <w:r w:rsidRPr="00516415">
              <w:rPr>
                <w:rFonts w:asciiTheme="majorHAnsi" w:eastAsia="Calibri" w:hAnsiTheme="majorHAnsi" w:cs="Calibri"/>
                <w:b/>
                <w:spacing w:val="-3"/>
                <w:sz w:val="28"/>
                <w:szCs w:val="28"/>
              </w:rPr>
              <w:t>s</w:t>
            </w:r>
            <w:r w:rsidRPr="00516415">
              <w:rPr>
                <w:rFonts w:asciiTheme="majorHAnsi" w:eastAsia="Calibri" w:hAnsiTheme="majorHAnsi" w:cs="Calibri"/>
                <w:b/>
                <w:spacing w:val="-5"/>
                <w:sz w:val="28"/>
                <w:szCs w:val="28"/>
              </w:rPr>
              <w:t>f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7"/>
                <w:sz w:val="28"/>
                <w:szCs w:val="28"/>
              </w:rPr>
              <w:t>r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able</w:t>
            </w:r>
            <w:r w:rsidRPr="00516415">
              <w:rPr>
                <w:rFonts w:asciiTheme="majorHAnsi" w:eastAsia="Calibri" w:hAnsiTheme="majorHAnsi" w:cs="Calibri"/>
                <w:b/>
                <w:spacing w:val="-17"/>
                <w:sz w:val="28"/>
                <w:szCs w:val="28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S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8"/>
                <w:szCs w:val="28"/>
              </w:rPr>
              <w:t>k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8"/>
                <w:szCs w:val="28"/>
              </w:rPr>
              <w:t>l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l</w:t>
            </w:r>
            <w:r w:rsidRPr="00516415">
              <w:rPr>
                <w:rFonts w:asciiTheme="majorHAnsi" w:eastAsia="Calibri" w:hAnsiTheme="majorHAnsi" w:cs="Calibri"/>
                <w:b/>
                <w:spacing w:val="-3"/>
                <w:sz w:val="28"/>
                <w:szCs w:val="28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z w:val="28"/>
                <w:szCs w:val="28"/>
              </w:rPr>
              <w:t>List</w:t>
            </w:r>
          </w:p>
          <w:p w14:paraId="4CB8DAE3" w14:textId="77777777" w:rsidR="00E90252" w:rsidRPr="00516415" w:rsidRDefault="005C3EFD">
            <w:pPr>
              <w:spacing w:before="97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ese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ills on</w:t>
            </w:r>
            <w:r w:rsidRPr="00516415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yo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me,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n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over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letters,</w:t>
            </w:r>
            <w:r w:rsidRPr="00516415">
              <w:rPr>
                <w:rFonts w:asciiTheme="majorHAnsi" w:eastAsia="Calibri" w:hAnsiTheme="majorHAnsi" w:cs="Calibri"/>
                <w:spacing w:val="-13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d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ile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ervie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g.</w:t>
            </w:r>
          </w:p>
          <w:p w14:paraId="6AB2189E" w14:textId="77777777" w:rsidR="00E90252" w:rsidRPr="00516415" w:rsidRDefault="005C3EFD">
            <w:pPr>
              <w:spacing w:before="98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Co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mm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un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cati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n</w:t>
            </w:r>
          </w:p>
          <w:p w14:paraId="4D6763A7" w14:textId="77777777" w:rsidR="00E90252" w:rsidRPr="00516415" w:rsidRDefault="005C3EFD">
            <w:pPr>
              <w:ind w:left="276" w:right="1288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2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u 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>wa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y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c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un</w:t>
            </w:r>
            <w:r w:rsidRPr="00516415">
              <w:rPr>
                <w:rFonts w:asciiTheme="majorHAnsi" w:eastAsia="Calibri" w:hAnsiTheme="majorHAnsi" w:cs="Calibri"/>
              </w:rPr>
              <w:t>ica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with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 xml:space="preserve">r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ates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and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ac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t</w:t>
            </w:r>
            <w:r w:rsidRPr="00516415">
              <w:rPr>
                <w:rFonts w:asciiTheme="majorHAnsi" w:eastAsia="Calibri" w:hAnsiTheme="majorHAnsi" w:cs="Calibri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b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-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yo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 xml:space="preserve">r </w:t>
            </w:r>
            <w:r w:rsidRPr="00516415">
              <w:rPr>
                <w:rFonts w:asciiTheme="majorHAnsi" w:eastAsia="Calibri" w:hAnsiTheme="majorHAnsi" w:cs="Calibri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ip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om</w:t>
            </w:r>
            <w:r w:rsidRPr="00516415">
              <w:rPr>
                <w:rFonts w:asciiTheme="majorHAnsi" w:eastAsia="Calibri" w:hAnsiTheme="majorHAnsi" w:cs="Calibri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c skil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 xml:space="preserve">s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w</w:t>
            </w:r>
            <w:r w:rsidRPr="00516415">
              <w:rPr>
                <w:rFonts w:asciiTheme="majorHAnsi" w:eastAsia="Calibri" w:hAnsiTheme="majorHAnsi" w:cs="Calibri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 xml:space="preserve">l 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b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j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>st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c</w:t>
            </w:r>
            <w:r w:rsidRPr="00516415">
              <w:rPr>
                <w:rFonts w:asciiTheme="majorHAnsi" w:eastAsia="Calibri" w:hAnsiTheme="majorHAnsi" w:cs="Calibri"/>
              </w:rPr>
              <w:t>ess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a</w:t>
            </w:r>
            <w:r w:rsidRPr="00516415">
              <w:rPr>
                <w:rFonts w:asciiTheme="majorHAnsi" w:eastAsia="Calibri" w:hAnsiTheme="majorHAnsi" w:cs="Calibri"/>
              </w:rPr>
              <w:t>ry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in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any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rk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envi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nm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t.</w:t>
            </w:r>
          </w:p>
        </w:tc>
      </w:tr>
      <w:tr w:rsidR="00E90252" w:rsidRPr="00516415" w14:paraId="2F8957D5" w14:textId="77777777">
        <w:trPr>
          <w:trHeight w:hRule="exact" w:val="40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0EC543A2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40C06256" w14:textId="77777777" w:rsidR="00E90252" w:rsidRPr="00516415" w:rsidRDefault="005C3EFD">
            <w:pPr>
              <w:spacing w:before="82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Ti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e 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Ma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age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nt</w:t>
            </w:r>
          </w:p>
        </w:tc>
      </w:tr>
      <w:tr w:rsidR="00E90252" w:rsidRPr="00516415" w14:paraId="58E64388" w14:textId="77777777">
        <w:trPr>
          <w:trHeight w:hRule="exact" w:val="65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42FB5102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3E5F9045" w14:textId="77777777" w:rsidR="00E90252" w:rsidRPr="00516415" w:rsidRDefault="005C3EFD">
            <w:pPr>
              <w:spacing w:line="240" w:lineRule="exact"/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  <w:position w:val="1"/>
              </w:rPr>
              <w:t>To</w:t>
            </w:r>
            <w:r w:rsidRPr="00516415">
              <w:rPr>
                <w:rFonts w:asciiTheme="majorHAnsi" w:eastAsia="Calibri" w:hAnsiTheme="majorHAnsi" w:cs="Calibri"/>
                <w:spacing w:val="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ba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c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 fu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class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s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ch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du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le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w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ith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th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etics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yo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2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s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b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x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ely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efficie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,</w:t>
            </w:r>
            <w:r w:rsidRPr="00516415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dr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v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en and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ab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o</w:t>
            </w:r>
          </w:p>
          <w:p w14:paraId="732E7909" w14:textId="77777777" w:rsidR="00E90252" w:rsidRPr="00516415" w:rsidRDefault="005C3EFD">
            <w:pPr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rk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 ti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t sc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du</w:t>
            </w:r>
            <w:r w:rsidRPr="00516415">
              <w:rPr>
                <w:rFonts w:asciiTheme="majorHAnsi" w:eastAsia="Calibri" w:hAnsiTheme="majorHAnsi" w:cs="Calibri"/>
              </w:rPr>
              <w:t>le.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yers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des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effic</w:t>
            </w:r>
            <w:r w:rsidRPr="00516415">
              <w:rPr>
                <w:rFonts w:asciiTheme="majorHAnsi" w:eastAsia="Calibri" w:hAnsiTheme="majorHAnsi" w:cs="Calibri"/>
                <w:spacing w:val="-4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who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are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self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d</w:t>
            </w:r>
            <w:r w:rsidRPr="00516415">
              <w:rPr>
                <w:rFonts w:asciiTheme="majorHAnsi" w:eastAsia="Calibri" w:hAnsiTheme="majorHAnsi" w:cs="Calibri"/>
              </w:rPr>
              <w:t>isc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ip</w:t>
            </w:r>
            <w:r w:rsidRPr="00516415">
              <w:rPr>
                <w:rFonts w:asciiTheme="majorHAnsi" w:eastAsia="Calibri" w:hAnsiTheme="majorHAnsi" w:cs="Calibri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ed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m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ate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d</w:t>
            </w:r>
            <w:r w:rsidRPr="00516415">
              <w:rPr>
                <w:rFonts w:asciiTheme="majorHAnsi" w:eastAsia="Calibri" w:hAnsiTheme="majorHAnsi" w:cs="Calibri"/>
              </w:rPr>
              <w:t>.</w:t>
            </w:r>
          </w:p>
        </w:tc>
      </w:tr>
      <w:tr w:rsidR="00E90252" w:rsidRPr="00516415" w14:paraId="6676F840" w14:textId="77777777">
        <w:trPr>
          <w:trHeight w:hRule="exact" w:val="40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14B99C97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2FB8FAB7" w14:textId="77777777" w:rsidR="00E90252" w:rsidRPr="00516415" w:rsidRDefault="005C3EFD">
            <w:pPr>
              <w:spacing w:before="84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lf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-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ot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on</w:t>
            </w:r>
          </w:p>
        </w:tc>
      </w:tr>
      <w:tr w:rsidR="00E90252" w:rsidRPr="00516415" w14:paraId="00B2F596" w14:textId="77777777">
        <w:trPr>
          <w:trHeight w:hRule="exact" w:val="91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7D1E8ACF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17C0260E" w14:textId="77777777" w:rsidR="00E90252" w:rsidRPr="00516415" w:rsidRDefault="005C3EFD">
            <w:pPr>
              <w:spacing w:line="240" w:lineRule="exact"/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  <w:position w:val="1"/>
              </w:rPr>
              <w:t>As a st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ud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ent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h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it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is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cial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gn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z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r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s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tr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ng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ths and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w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kness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s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s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h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u can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2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k</w:t>
            </w:r>
          </w:p>
          <w:p w14:paraId="4180AE7E" w14:textId="77777777" w:rsidR="00E90252" w:rsidRPr="00516415" w:rsidRDefault="005C3EFD">
            <w:pPr>
              <w:spacing w:before="1" w:line="260" w:lineRule="exact"/>
              <w:ind w:left="276" w:right="1169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</w:rPr>
              <w:t>efficie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wards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>r u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 xml:space="preserve">e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al.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lf-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tiv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a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 xml:space="preserve">d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y</w:t>
            </w:r>
            <w:r w:rsidRPr="00516415">
              <w:rPr>
                <w:rFonts w:asciiTheme="majorHAnsi" w:eastAsia="Calibri" w:hAnsiTheme="majorHAnsi" w:cs="Calibri"/>
              </w:rPr>
              <w:t>ee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inc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r</w:t>
            </w:r>
            <w:r w:rsidRPr="00516415">
              <w:rPr>
                <w:rFonts w:asciiTheme="majorHAnsi" w:eastAsia="Calibri" w:hAnsiTheme="majorHAnsi" w:cs="Calibri"/>
              </w:rPr>
              <w:t>eas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e</w:t>
            </w:r>
            <w:r w:rsidRPr="00516415">
              <w:rPr>
                <w:rFonts w:asciiTheme="majorHAnsi" w:eastAsia="Calibri" w:hAnsiTheme="majorHAnsi" w:cs="Calibri"/>
              </w:rPr>
              <w:t>ff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ciency</w:t>
            </w:r>
            <w:r w:rsidRPr="00516415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f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the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ff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ce</w:t>
            </w:r>
            <w:r w:rsidRPr="00516415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and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es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the ult</w:t>
            </w:r>
            <w:r w:rsidRPr="00516415">
              <w:rPr>
                <w:rFonts w:asciiTheme="majorHAnsi" w:eastAsia="Calibri" w:hAnsiTheme="majorHAnsi" w:cs="Calibri"/>
                <w:spacing w:val="-4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el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f p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du</w:t>
            </w:r>
            <w:r w:rsidRPr="00516415">
              <w:rPr>
                <w:rFonts w:asciiTheme="majorHAnsi" w:eastAsia="Calibri" w:hAnsiTheme="majorHAnsi" w:cs="Calibri"/>
              </w:rPr>
              <w:t>ctiv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y</w:t>
            </w:r>
            <w:r w:rsidRPr="00516415">
              <w:rPr>
                <w:rFonts w:asciiTheme="majorHAnsi" w:eastAsia="Calibri" w:hAnsiTheme="majorHAnsi" w:cs="Calibri"/>
              </w:rPr>
              <w:t>.</w:t>
            </w:r>
            <w:r w:rsidRPr="00516415">
              <w:rPr>
                <w:rFonts w:asciiTheme="majorHAnsi" w:eastAsia="Calibri" w:hAnsiTheme="majorHAnsi" w:cs="Calibri"/>
                <w:spacing w:val="49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They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will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b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f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rst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to s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p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rtu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it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es.</w:t>
            </w:r>
          </w:p>
        </w:tc>
      </w:tr>
      <w:tr w:rsidR="00E90252" w:rsidRPr="00516415" w14:paraId="55A241F3" w14:textId="77777777">
        <w:trPr>
          <w:trHeight w:hRule="exact" w:val="40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6C843EDA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286C165A" w14:textId="77777777" w:rsidR="00E90252" w:rsidRPr="00516415" w:rsidRDefault="005C3EFD">
            <w:pPr>
              <w:spacing w:before="84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tai</w:t>
            </w:r>
            <w:r w:rsidRPr="00516415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-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Ori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nted</w:t>
            </w:r>
          </w:p>
        </w:tc>
      </w:tr>
      <w:tr w:rsidR="00E90252" w:rsidRPr="00516415" w14:paraId="1BADCE09" w14:textId="77777777">
        <w:trPr>
          <w:trHeight w:hRule="exact" w:val="91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4CC8FD84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55B27C8E" w14:textId="77777777" w:rsidR="00E90252" w:rsidRPr="00516415" w:rsidRDefault="005C3EFD">
            <w:pPr>
              <w:spacing w:line="240" w:lineRule="exact"/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  <w:position w:val="1"/>
              </w:rPr>
              <w:t>Bei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detai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-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rie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all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ow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s 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u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pick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up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2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n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all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es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that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can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k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 b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h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g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e. As an</w:t>
            </w:r>
          </w:p>
          <w:p w14:paraId="3B6137FE" w14:textId="77777777" w:rsidR="00E90252" w:rsidRPr="00516415" w:rsidRDefault="005C3EFD">
            <w:pPr>
              <w:ind w:left="276" w:right="1090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</w:rPr>
              <w:t>ath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 xml:space="preserve">u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that lit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ng</w:t>
            </w:r>
            <w:r w:rsidRPr="00516415">
              <w:rPr>
                <w:rFonts w:asciiTheme="majorHAnsi" w:eastAsia="Calibri" w:hAnsiTheme="majorHAnsi" w:cs="Calibri"/>
              </w:rPr>
              <w:t xml:space="preserve">s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u do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in l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fe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a</w:t>
            </w:r>
            <w:r w:rsidRPr="00516415">
              <w:rPr>
                <w:rFonts w:asciiTheme="majorHAnsi" w:eastAsia="Calibri" w:hAnsiTheme="majorHAnsi" w:cs="Calibri"/>
              </w:rPr>
              <w:t>ff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c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the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le. In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r</w:t>
            </w:r>
            <w:r w:rsidRPr="00516415">
              <w:rPr>
                <w:rFonts w:asciiTheme="majorHAnsi" w:eastAsia="Calibri" w:hAnsiTheme="majorHAnsi" w:cs="Calibri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iro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ent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s</w:t>
            </w:r>
            <w:r w:rsidRPr="00516415">
              <w:rPr>
                <w:rFonts w:asciiTheme="majorHAnsi" w:eastAsia="Calibri" w:hAnsiTheme="majorHAnsi" w:cs="Calibri"/>
              </w:rPr>
              <w:t xml:space="preserve">,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 xml:space="preserve">ed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who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can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gn</w:t>
            </w:r>
            <w:r w:rsidRPr="00516415">
              <w:rPr>
                <w:rFonts w:asciiTheme="majorHAnsi" w:eastAsia="Calibri" w:hAnsiTheme="majorHAnsi" w:cs="Calibri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z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all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ng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that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a</w:t>
            </w: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infl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>ence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suc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c</w:t>
            </w:r>
            <w:r w:rsidRPr="00516415">
              <w:rPr>
                <w:rFonts w:asciiTheme="majorHAnsi" w:eastAsia="Calibri" w:hAnsiTheme="majorHAnsi" w:cs="Calibri"/>
              </w:rPr>
              <w:t>ess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f 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pro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je</w:t>
            </w:r>
            <w:r w:rsidRPr="00516415">
              <w:rPr>
                <w:rFonts w:asciiTheme="majorHAnsi" w:eastAsia="Calibri" w:hAnsiTheme="majorHAnsi" w:cs="Calibri"/>
              </w:rPr>
              <w:t>ct.</w:t>
            </w:r>
          </w:p>
        </w:tc>
      </w:tr>
      <w:tr w:rsidR="00E90252" w:rsidRPr="00516415" w14:paraId="76A7DEC9" w14:textId="77777777">
        <w:trPr>
          <w:trHeight w:hRule="exact" w:val="39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75C60309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486F7352" w14:textId="77777777" w:rsidR="00E90252" w:rsidRPr="00516415" w:rsidRDefault="005C3EFD">
            <w:pPr>
              <w:spacing w:before="82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y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cal/S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te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g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y</w:t>
            </w:r>
          </w:p>
        </w:tc>
      </w:tr>
      <w:tr w:rsidR="00E90252" w:rsidRPr="00516415" w14:paraId="342CB6D7" w14:textId="77777777">
        <w:trPr>
          <w:trHeight w:hRule="exact" w:val="92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211AC899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1B8E4790" w14:textId="77777777" w:rsidR="00E90252" w:rsidRPr="00516415" w:rsidRDefault="005C3EFD">
            <w:pPr>
              <w:spacing w:line="240" w:lineRule="exact"/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An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ytic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l t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h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ki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is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d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ersta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d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wh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t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a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ff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r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rk’s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tc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 a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x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in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yo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</w:t>
            </w:r>
          </w:p>
          <w:p w14:paraId="3C5C18B5" w14:textId="77777777" w:rsidR="00E90252" w:rsidRPr="00516415" w:rsidRDefault="005C3EFD">
            <w:pPr>
              <w:spacing w:before="1"/>
              <w:ind w:left="276" w:right="1269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</w:rPr>
              <w:t>strat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g</w:t>
            </w: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ce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 xml:space="preserve">r 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al.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u ut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iz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k</w:t>
            </w:r>
            <w:r w:rsidRPr="00516415">
              <w:rPr>
                <w:rFonts w:asciiTheme="majorHAnsi" w:eastAsia="Calibri" w:hAnsiTheme="majorHAnsi" w:cs="Calibri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ry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yo</w:t>
            </w:r>
            <w:r w:rsidRPr="00516415">
              <w:rPr>
                <w:rFonts w:asciiTheme="majorHAnsi" w:eastAsia="Calibri" w:hAnsiTheme="majorHAnsi" w:cs="Calibri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in</w:t>
            </w:r>
            <w:r w:rsidRPr="00516415">
              <w:rPr>
                <w:rFonts w:asciiTheme="majorHAnsi" w:eastAsia="Calibri" w:hAnsiTheme="majorHAnsi" w:cs="Calibri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b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ou</w:t>
            </w:r>
            <w:r w:rsidRPr="00516415">
              <w:rPr>
                <w:rFonts w:asciiTheme="majorHAnsi" w:eastAsia="Calibri" w:hAnsiTheme="majorHAnsi" w:cs="Calibri"/>
              </w:rPr>
              <w:t>r bo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d</w:t>
            </w: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p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sit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 xml:space="preserve">n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b</w:t>
            </w:r>
            <w:r w:rsidRPr="00516415">
              <w:rPr>
                <w:rFonts w:asciiTheme="majorHAnsi" w:eastAsia="Calibri" w:hAnsiTheme="majorHAnsi" w:cs="Calibri"/>
              </w:rPr>
              <w:t>ef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x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m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e.</w:t>
            </w:r>
          </w:p>
        </w:tc>
      </w:tr>
      <w:tr w:rsidR="00E90252" w:rsidRPr="00516415" w14:paraId="2CF161C4" w14:textId="77777777">
        <w:trPr>
          <w:trHeight w:hRule="exact" w:val="40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326F1CD7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6BB22990" w14:textId="77777777" w:rsidR="00E90252" w:rsidRPr="00516415" w:rsidRDefault="005C3EFD">
            <w:pPr>
              <w:spacing w:before="84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Goal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ri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ted</w:t>
            </w:r>
          </w:p>
        </w:tc>
      </w:tr>
      <w:tr w:rsidR="00E90252" w:rsidRPr="00516415" w14:paraId="507F399A" w14:textId="77777777">
        <w:trPr>
          <w:trHeight w:hRule="exact" w:val="91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434057C5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167409EB" w14:textId="77777777" w:rsidR="00E90252" w:rsidRPr="00516415" w:rsidRDefault="005C3EFD">
            <w:pPr>
              <w:spacing w:line="240" w:lineRule="exact"/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2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2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v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day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t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the n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e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xt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d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le, l</w:t>
            </w:r>
            <w:r w:rsidRPr="00516415">
              <w:rPr>
                <w:rFonts w:asciiTheme="majorHAnsi" w:eastAsia="Calibri" w:hAnsiTheme="majorHAnsi" w:cs="Calibri"/>
                <w:spacing w:val="-3"/>
                <w:position w:val="1"/>
              </w:rPr>
              <w:t>i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ke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b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ench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m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2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run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an e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x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r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 xml:space="preserve">a 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e.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E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  <w:position w:val="1"/>
              </w:rPr>
              <w:t>p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-2"/>
                <w:position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516415">
              <w:rPr>
                <w:rFonts w:asciiTheme="majorHAnsi" w:eastAsia="Calibri" w:hAnsiTheme="majorHAnsi" w:cs="Calibri"/>
                <w:position w:val="1"/>
              </w:rPr>
              <w:t>ers</w:t>
            </w:r>
          </w:p>
          <w:p w14:paraId="7CAD3EAE" w14:textId="77777777" w:rsidR="00E90252" w:rsidRPr="00516415" w:rsidRDefault="005C3EFD">
            <w:pPr>
              <w:spacing w:line="260" w:lineRule="exact"/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 xml:space="preserve">d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k</w:t>
            </w:r>
            <w:r w:rsidRPr="00516415">
              <w:rPr>
                <w:rFonts w:asciiTheme="majorHAnsi" w:eastAsia="Calibri" w:hAnsiTheme="majorHAnsi" w:cs="Calibri"/>
              </w:rPr>
              <w:t>ers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th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a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will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rise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to the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al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>en</w:t>
            </w:r>
            <w:r w:rsidRPr="00516415">
              <w:rPr>
                <w:rFonts w:asciiTheme="majorHAnsi" w:eastAsia="Calibri" w:hAnsiTheme="majorHAnsi" w:cs="Calibri"/>
                <w:spacing w:val="-4"/>
              </w:rPr>
              <w:t>g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 xml:space="preserve">d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rk</w:t>
            </w:r>
            <w:r w:rsidRPr="005164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ard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til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eir ta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s</w:t>
            </w:r>
            <w:r w:rsidRPr="00516415">
              <w:rPr>
                <w:rFonts w:asciiTheme="majorHAnsi" w:eastAsia="Calibri" w:hAnsiTheme="majorHAnsi" w:cs="Calibri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mo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in</w:t>
            </w:r>
            <w:r w:rsidRPr="00516415">
              <w:rPr>
                <w:rFonts w:asciiTheme="majorHAnsi" w:eastAsia="Calibri" w:hAnsiTheme="majorHAnsi" w:cs="Calibri"/>
              </w:rPr>
              <w:t>g</w:t>
            </w:r>
          </w:p>
          <w:p w14:paraId="1D4A8FE6" w14:textId="77777777" w:rsidR="00E90252" w:rsidRPr="00516415" w:rsidRDefault="005C3EFD">
            <w:pPr>
              <w:ind w:left="276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thers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t</w:t>
            </w:r>
            <w:r w:rsidRPr="00516415">
              <w:rPr>
                <w:rFonts w:asciiTheme="majorHAnsi" w:eastAsia="Calibri" w:hAnsiTheme="majorHAnsi" w:cs="Calibri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do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sa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e.</w:t>
            </w:r>
          </w:p>
        </w:tc>
      </w:tr>
      <w:tr w:rsidR="00E90252" w:rsidRPr="00516415" w14:paraId="0966A306" w14:textId="77777777">
        <w:trPr>
          <w:trHeight w:hRule="exact" w:val="1286"/>
        </w:trPr>
        <w:tc>
          <w:tcPr>
            <w:tcW w:w="574" w:type="dxa"/>
            <w:tcBorders>
              <w:top w:val="nil"/>
              <w:left w:val="nil"/>
              <w:bottom w:val="single" w:sz="24" w:space="0" w:color="008000"/>
              <w:right w:val="single" w:sz="12" w:space="0" w:color="008000"/>
            </w:tcBorders>
          </w:tcPr>
          <w:p w14:paraId="3BD1BAFD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single" w:sz="24" w:space="0" w:color="008000"/>
              <w:right w:val="nil"/>
            </w:tcBorders>
          </w:tcPr>
          <w:p w14:paraId="77FF40EB" w14:textId="77777777" w:rsidR="00E90252" w:rsidRPr="00516415" w:rsidRDefault="005C3EFD">
            <w:pPr>
              <w:spacing w:before="83"/>
              <w:ind w:left="2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li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ty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to 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ke C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b/>
                <w:sz w:val="22"/>
                <w:szCs w:val="22"/>
              </w:rPr>
              <w:t>sm</w:t>
            </w:r>
          </w:p>
          <w:p w14:paraId="166A5C61" w14:textId="77777777" w:rsidR="00E90252" w:rsidRPr="00516415" w:rsidRDefault="005C3EFD">
            <w:pPr>
              <w:ind w:left="276" w:right="897"/>
              <w:rPr>
                <w:rFonts w:asciiTheme="majorHAnsi" w:eastAsia="Calibri" w:hAnsiTheme="majorHAnsi" w:cs="Calibri"/>
              </w:rPr>
            </w:pPr>
            <w:r w:rsidRPr="00516415">
              <w:rPr>
                <w:rFonts w:asciiTheme="majorHAnsi" w:eastAsia="Calibri" w:hAnsiTheme="majorHAnsi" w:cs="Calibri"/>
              </w:rPr>
              <w:t>As an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</w:rPr>
              <w:t>le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yo</w:t>
            </w:r>
            <w:r w:rsidRPr="00516415">
              <w:rPr>
                <w:rFonts w:asciiTheme="majorHAnsi" w:eastAsia="Calibri" w:hAnsiTheme="majorHAnsi" w:cs="Calibri"/>
              </w:rPr>
              <w:t xml:space="preserve">u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b</w:t>
            </w:r>
            <w:r w:rsidRPr="00516415">
              <w:rPr>
                <w:rFonts w:asciiTheme="majorHAnsi" w:eastAsia="Calibri" w:hAnsiTheme="majorHAnsi" w:cs="Calibri"/>
              </w:rPr>
              <w:t xml:space="preserve">ased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 xml:space="preserve">the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f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db</w:t>
            </w:r>
            <w:r w:rsidRPr="00516415">
              <w:rPr>
                <w:rFonts w:asciiTheme="majorHAnsi" w:eastAsia="Calibri" w:hAnsiTheme="majorHAnsi" w:cs="Calibri"/>
              </w:rPr>
              <w:t>ack. In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in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du</w:t>
            </w:r>
            <w:r w:rsidRPr="00516415">
              <w:rPr>
                <w:rFonts w:asciiTheme="majorHAnsi" w:eastAsia="Calibri" w:hAnsiTheme="majorHAnsi" w:cs="Calibri"/>
              </w:rPr>
              <w:t>str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y</w:t>
            </w:r>
            <w:r w:rsidRPr="00516415">
              <w:rPr>
                <w:rFonts w:asciiTheme="majorHAnsi" w:eastAsia="Calibri" w:hAnsiTheme="majorHAnsi" w:cs="Calibri"/>
              </w:rPr>
              <w:t>,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 xml:space="preserve">u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w</w:t>
            </w:r>
            <w:r w:rsidRPr="00516415">
              <w:rPr>
                <w:rFonts w:asciiTheme="majorHAnsi" w:eastAsia="Calibri" w:hAnsiTheme="majorHAnsi" w:cs="Calibri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516415">
              <w:rPr>
                <w:rFonts w:asciiTheme="majorHAnsi" w:eastAsia="Calibri" w:hAnsiTheme="majorHAnsi" w:cs="Calibri"/>
              </w:rPr>
              <w:t xml:space="preserve">l 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n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to</w:t>
            </w:r>
            <w:r w:rsidRPr="00516415">
              <w:rPr>
                <w:rFonts w:asciiTheme="majorHAnsi" w:eastAsia="Calibri" w:hAnsiTheme="majorHAnsi" w:cs="Calibri"/>
                <w:spacing w:val="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a</w:t>
            </w:r>
            <w:r w:rsidRPr="00516415">
              <w:rPr>
                <w:rFonts w:asciiTheme="majorHAnsi" w:eastAsia="Calibri" w:hAnsiTheme="majorHAnsi" w:cs="Calibri"/>
              </w:rPr>
              <w:t>cc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crit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iqu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o 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p</w:t>
            </w:r>
            <w:r w:rsidRPr="00516415">
              <w:rPr>
                <w:rFonts w:asciiTheme="majorHAnsi" w:eastAsia="Calibri" w:hAnsiTheme="majorHAnsi" w:cs="Calibri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v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and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learn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 xml:space="preserve">n 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m</w:t>
            </w:r>
            <w:r w:rsidRPr="00516415">
              <w:rPr>
                <w:rFonts w:asciiTheme="majorHAnsi" w:eastAsia="Calibri" w:hAnsiTheme="majorHAnsi" w:cs="Calibri"/>
              </w:rPr>
              <w:t>ist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a</w:t>
            </w:r>
            <w:r w:rsidRPr="00516415">
              <w:rPr>
                <w:rFonts w:asciiTheme="majorHAnsi" w:eastAsia="Calibri" w:hAnsiTheme="majorHAnsi" w:cs="Calibri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s.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Y</w:t>
            </w:r>
            <w:r w:rsidRPr="00516415">
              <w:rPr>
                <w:rFonts w:asciiTheme="majorHAnsi" w:eastAsia="Calibri" w:hAnsiTheme="majorHAnsi" w:cs="Calibri"/>
                <w:spacing w:val="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u</w:t>
            </w:r>
            <w:r w:rsidRPr="00516415">
              <w:rPr>
                <w:rFonts w:asciiTheme="majorHAnsi" w:eastAsia="Calibri" w:hAnsiTheme="majorHAnsi" w:cs="Calibri"/>
              </w:rPr>
              <w:t xml:space="preserve">r 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r</w:t>
            </w:r>
            <w:r w:rsidRPr="00516415">
              <w:rPr>
                <w:rFonts w:asciiTheme="majorHAnsi" w:eastAsia="Calibri" w:hAnsiTheme="majorHAnsi" w:cs="Calibri"/>
              </w:rPr>
              <w:t>eact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n s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ws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w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e</w:t>
            </w:r>
            <w:r w:rsidRPr="00516415">
              <w:rPr>
                <w:rFonts w:asciiTheme="majorHAnsi" w:eastAsia="Calibri" w:hAnsiTheme="majorHAnsi" w:cs="Calibri"/>
              </w:rPr>
              <w:t>ther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yo</w:t>
            </w:r>
            <w:r w:rsidRPr="00516415">
              <w:rPr>
                <w:rFonts w:asciiTheme="majorHAnsi" w:eastAsia="Calibri" w:hAnsiTheme="majorHAnsi" w:cs="Calibri"/>
              </w:rPr>
              <w:t>u a</w:t>
            </w:r>
            <w:r w:rsidRPr="00516415">
              <w:rPr>
                <w:rFonts w:asciiTheme="majorHAnsi" w:eastAsia="Calibri" w:hAnsiTheme="majorHAnsi" w:cs="Calibri"/>
                <w:spacing w:val="-2"/>
              </w:rPr>
              <w:t>r</w:t>
            </w:r>
            <w:r w:rsidRPr="00516415">
              <w:rPr>
                <w:rFonts w:asciiTheme="majorHAnsi" w:eastAsia="Calibri" w:hAnsiTheme="majorHAnsi" w:cs="Calibri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will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>in</w:t>
            </w:r>
            <w:r w:rsidRPr="00516415">
              <w:rPr>
                <w:rFonts w:asciiTheme="majorHAnsi" w:eastAsia="Calibri" w:hAnsiTheme="majorHAnsi" w:cs="Calibri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516415">
              <w:rPr>
                <w:rFonts w:asciiTheme="majorHAnsi" w:eastAsia="Calibri" w:hAnsiTheme="majorHAnsi" w:cs="Calibri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3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516415">
              <w:rPr>
                <w:rFonts w:asciiTheme="majorHAnsi" w:eastAsia="Calibri" w:hAnsiTheme="majorHAnsi" w:cs="Calibri"/>
              </w:rPr>
              <w:t>w.</w:t>
            </w:r>
          </w:p>
        </w:tc>
      </w:tr>
      <w:tr w:rsidR="00E90252" w:rsidRPr="00516415" w14:paraId="612AAFC3" w14:textId="77777777">
        <w:trPr>
          <w:trHeight w:hRule="exact" w:val="385"/>
        </w:trPr>
        <w:tc>
          <w:tcPr>
            <w:tcW w:w="574" w:type="dxa"/>
            <w:tcBorders>
              <w:top w:val="single" w:sz="24" w:space="0" w:color="008000"/>
              <w:left w:val="nil"/>
              <w:bottom w:val="nil"/>
              <w:right w:val="single" w:sz="12" w:space="0" w:color="008000"/>
            </w:tcBorders>
          </w:tcPr>
          <w:p w14:paraId="4188CFFB" w14:textId="77777777" w:rsidR="00E90252" w:rsidRPr="00516415" w:rsidRDefault="00E9025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226" w:type="dxa"/>
            <w:tcBorders>
              <w:top w:val="single" w:sz="24" w:space="0" w:color="008000"/>
              <w:left w:val="single" w:sz="12" w:space="0" w:color="008000"/>
              <w:bottom w:val="nil"/>
              <w:right w:val="nil"/>
            </w:tcBorders>
          </w:tcPr>
          <w:p w14:paraId="389FAFDE" w14:textId="77777777" w:rsidR="00E90252" w:rsidRPr="00516415" w:rsidRDefault="005C3EFD">
            <w:pPr>
              <w:spacing w:line="240" w:lineRule="exact"/>
              <w:ind w:left="4727" w:right="5313"/>
              <w:jc w:val="center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516415">
              <w:rPr>
                <w:rFonts w:asciiTheme="majorHAnsi" w:eastAsia="Calibri" w:hAnsiTheme="majorHAnsi" w:cs="Calibri"/>
                <w:w w:val="99"/>
                <w:sz w:val="18"/>
                <w:szCs w:val="18"/>
              </w:rPr>
              <w:t>2</w:t>
            </w:r>
          </w:p>
        </w:tc>
      </w:tr>
    </w:tbl>
    <w:p w14:paraId="3DA5BD0F" w14:textId="77777777" w:rsidR="00E90252" w:rsidRPr="00516415" w:rsidRDefault="00E90252">
      <w:pPr>
        <w:rPr>
          <w:rFonts w:asciiTheme="majorHAnsi" w:hAnsiTheme="majorHAnsi"/>
          <w:sz w:val="18"/>
          <w:szCs w:val="18"/>
        </w:rPr>
        <w:sectPr w:rsidR="00E90252" w:rsidRPr="00516415">
          <w:pgSz w:w="12240" w:h="15840"/>
          <w:pgMar w:top="980" w:right="620" w:bottom="280" w:left="620" w:header="720" w:footer="720" w:gutter="0"/>
          <w:cols w:space="720"/>
        </w:sectPr>
      </w:pPr>
    </w:p>
    <w:p w14:paraId="1A52AD89" w14:textId="77777777" w:rsidR="00E90252" w:rsidRPr="00516415" w:rsidRDefault="00E90252">
      <w:pPr>
        <w:spacing w:before="6" w:line="260" w:lineRule="exact"/>
        <w:rPr>
          <w:rFonts w:asciiTheme="majorHAnsi" w:hAnsiTheme="majorHAnsi"/>
          <w:sz w:val="24"/>
          <w:szCs w:val="24"/>
        </w:rPr>
      </w:pPr>
    </w:p>
    <w:p w14:paraId="70D82660" w14:textId="77777777" w:rsidR="00E90252" w:rsidRPr="00516415" w:rsidRDefault="005C3EFD">
      <w:pPr>
        <w:spacing w:line="360" w:lineRule="exact"/>
        <w:ind w:left="105"/>
        <w:rPr>
          <w:rFonts w:asciiTheme="majorHAnsi" w:eastAsia="Calibri" w:hAnsiTheme="majorHAnsi" w:cs="Calibri"/>
          <w:sz w:val="28"/>
          <w:szCs w:val="28"/>
        </w:rPr>
      </w:pPr>
      <w:r w:rsidRPr="00516415">
        <w:rPr>
          <w:rFonts w:asciiTheme="majorHAnsi" w:eastAsia="Calibri" w:hAnsiTheme="majorHAnsi" w:cs="Calibri"/>
          <w:b/>
          <w:sz w:val="28"/>
          <w:szCs w:val="28"/>
        </w:rPr>
        <w:t>The</w:t>
      </w:r>
      <w:r w:rsidRPr="00516415">
        <w:rPr>
          <w:rFonts w:asciiTheme="majorHAnsi" w:eastAsia="Calibri" w:hAnsiTheme="majorHAnsi" w:cs="Calibri"/>
          <w:b/>
          <w:spacing w:val="-5"/>
          <w:sz w:val="28"/>
          <w:szCs w:val="28"/>
        </w:rPr>
        <w:t xml:space="preserve"> R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e</w:t>
      </w:r>
      <w:r w:rsidRPr="00516415">
        <w:rPr>
          <w:rFonts w:asciiTheme="majorHAnsi" w:eastAsia="Calibri" w:hAnsiTheme="majorHAnsi" w:cs="Calibri"/>
          <w:b/>
          <w:spacing w:val="2"/>
          <w:sz w:val="28"/>
          <w:szCs w:val="28"/>
        </w:rPr>
        <w:t>s</w:t>
      </w:r>
      <w:r w:rsidRPr="00516415">
        <w:rPr>
          <w:rFonts w:asciiTheme="majorHAnsi" w:eastAsia="Calibri" w:hAnsiTheme="majorHAnsi" w:cs="Calibri"/>
          <w:b/>
          <w:spacing w:val="-1"/>
          <w:sz w:val="28"/>
          <w:szCs w:val="28"/>
        </w:rPr>
        <w:t>u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me</w:t>
      </w:r>
      <w:r w:rsidRPr="00516415">
        <w:rPr>
          <w:rFonts w:asciiTheme="majorHAnsi" w:eastAsia="Calibri" w:hAnsiTheme="majorHAnsi" w:cs="Calibri"/>
          <w:b/>
          <w:spacing w:val="-9"/>
          <w:sz w:val="28"/>
          <w:szCs w:val="28"/>
        </w:rPr>
        <w:t xml:space="preserve"> </w:t>
      </w:r>
      <w:r w:rsidRPr="00516415">
        <w:rPr>
          <w:rFonts w:asciiTheme="majorHAnsi" w:eastAsia="Calibri" w:hAnsiTheme="majorHAnsi" w:cs="Calibri"/>
          <w:b/>
          <w:spacing w:val="-5"/>
          <w:sz w:val="28"/>
          <w:szCs w:val="28"/>
        </w:rPr>
        <w:t>f</w:t>
      </w:r>
      <w:r w:rsidRPr="00516415">
        <w:rPr>
          <w:rFonts w:asciiTheme="majorHAnsi" w:eastAsia="Calibri" w:hAnsiTheme="majorHAnsi" w:cs="Calibri"/>
          <w:b/>
          <w:spacing w:val="1"/>
          <w:sz w:val="28"/>
          <w:szCs w:val="28"/>
        </w:rPr>
        <w:t>o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r</w:t>
      </w:r>
      <w:r w:rsidRPr="00516415">
        <w:rPr>
          <w:rFonts w:asciiTheme="majorHAnsi" w:eastAsia="Calibri" w:hAnsiTheme="majorHAnsi" w:cs="Calibri"/>
          <w:b/>
          <w:spacing w:val="-4"/>
          <w:sz w:val="28"/>
          <w:szCs w:val="28"/>
        </w:rPr>
        <w:t xml:space="preserve"> 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S</w:t>
      </w:r>
      <w:r w:rsidRPr="00516415">
        <w:rPr>
          <w:rFonts w:asciiTheme="majorHAnsi" w:eastAsia="Calibri" w:hAnsiTheme="majorHAnsi" w:cs="Calibri"/>
          <w:b/>
          <w:spacing w:val="1"/>
          <w:sz w:val="28"/>
          <w:szCs w:val="28"/>
        </w:rPr>
        <w:t>t</w:t>
      </w:r>
      <w:r w:rsidRPr="00516415">
        <w:rPr>
          <w:rFonts w:asciiTheme="majorHAnsi" w:eastAsia="Calibri" w:hAnsiTheme="majorHAnsi" w:cs="Calibri"/>
          <w:b/>
          <w:spacing w:val="-1"/>
          <w:sz w:val="28"/>
          <w:szCs w:val="28"/>
        </w:rPr>
        <w:t>ud</w:t>
      </w:r>
      <w:r w:rsidRPr="00516415">
        <w:rPr>
          <w:rFonts w:asciiTheme="majorHAnsi" w:eastAsia="Calibri" w:hAnsiTheme="majorHAnsi" w:cs="Calibri"/>
          <w:b/>
          <w:spacing w:val="2"/>
          <w:sz w:val="28"/>
          <w:szCs w:val="28"/>
        </w:rPr>
        <w:t>e</w:t>
      </w:r>
      <w:r w:rsidRPr="00516415">
        <w:rPr>
          <w:rFonts w:asciiTheme="majorHAnsi" w:eastAsia="Calibri" w:hAnsiTheme="majorHAnsi" w:cs="Calibri"/>
          <w:b/>
          <w:spacing w:val="-4"/>
          <w:sz w:val="28"/>
          <w:szCs w:val="28"/>
        </w:rPr>
        <w:t>n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t</w:t>
      </w:r>
      <w:r w:rsidRPr="00516415">
        <w:rPr>
          <w:rFonts w:asciiTheme="majorHAnsi" w:eastAsia="Calibri" w:hAnsiTheme="majorHAnsi" w:cs="Calibri"/>
          <w:b/>
          <w:spacing w:val="-9"/>
          <w:sz w:val="28"/>
          <w:szCs w:val="28"/>
        </w:rPr>
        <w:t xml:space="preserve"> A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t</w:t>
      </w:r>
      <w:r w:rsidRPr="00516415">
        <w:rPr>
          <w:rFonts w:asciiTheme="majorHAnsi" w:eastAsia="Calibri" w:hAnsiTheme="majorHAnsi" w:cs="Calibri"/>
          <w:b/>
          <w:spacing w:val="-1"/>
          <w:sz w:val="28"/>
          <w:szCs w:val="28"/>
        </w:rPr>
        <w:t>h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le</w:t>
      </w:r>
      <w:r w:rsidRPr="00516415">
        <w:rPr>
          <w:rFonts w:asciiTheme="majorHAnsi" w:eastAsia="Calibri" w:hAnsiTheme="majorHAnsi" w:cs="Calibri"/>
          <w:b/>
          <w:spacing w:val="-4"/>
          <w:sz w:val="28"/>
          <w:szCs w:val="28"/>
        </w:rPr>
        <w:t>t</w:t>
      </w:r>
      <w:r w:rsidRPr="00516415">
        <w:rPr>
          <w:rFonts w:asciiTheme="majorHAnsi" w:eastAsia="Calibri" w:hAnsiTheme="majorHAnsi" w:cs="Calibri"/>
          <w:b/>
          <w:sz w:val="28"/>
          <w:szCs w:val="28"/>
        </w:rPr>
        <w:t>es</w:t>
      </w:r>
    </w:p>
    <w:p w14:paraId="2F452743" w14:textId="77777777" w:rsidR="00E90252" w:rsidRPr="00516415" w:rsidRDefault="005C3EFD">
      <w:pPr>
        <w:spacing w:before="1"/>
        <w:ind w:left="105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Calibri" w:hAnsiTheme="majorHAnsi" w:cs="Calibri"/>
          <w:sz w:val="22"/>
          <w:szCs w:val="22"/>
        </w:rPr>
        <w:t>Em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as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z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z w:val="22"/>
          <w:szCs w:val="22"/>
        </w:rPr>
        <w:t>ills you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evel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ed as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e.</w:t>
      </w:r>
    </w:p>
    <w:p w14:paraId="0B000EE2" w14:textId="77777777" w:rsidR="00E90252" w:rsidRPr="00516415" w:rsidRDefault="00E90252">
      <w:pPr>
        <w:spacing w:before="5" w:line="140" w:lineRule="exact"/>
        <w:rPr>
          <w:rFonts w:asciiTheme="majorHAnsi" w:hAnsiTheme="majorHAnsi"/>
          <w:sz w:val="12"/>
          <w:szCs w:val="12"/>
        </w:rPr>
      </w:pPr>
    </w:p>
    <w:p w14:paraId="1C47A9E7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44DC66F" w14:textId="77777777" w:rsidR="00E90252" w:rsidRPr="00516415" w:rsidRDefault="005C3EFD">
      <w:pPr>
        <w:ind w:left="156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k of all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516415">
        <w:rPr>
          <w:rFonts w:asciiTheme="majorHAnsi" w:eastAsia="Calibri" w:hAnsiTheme="majorHAnsi" w:cs="Calibri"/>
          <w:sz w:val="22"/>
          <w:szCs w:val="22"/>
        </w:rPr>
        <w:t>er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z w:val="22"/>
          <w:szCs w:val="22"/>
        </w:rPr>
        <w:t>le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ills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go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yo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re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me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as:</w:t>
      </w:r>
    </w:p>
    <w:p w14:paraId="36C236B0" w14:textId="77777777" w:rsidR="00E90252" w:rsidRPr="00516415" w:rsidRDefault="00E90252">
      <w:pPr>
        <w:spacing w:line="0" w:lineRule="atLeast"/>
        <w:rPr>
          <w:rFonts w:asciiTheme="majorHAnsi" w:hAnsiTheme="majorHAnsi"/>
          <w:sz w:val="2"/>
          <w:szCs w:val="2"/>
        </w:rPr>
      </w:pPr>
    </w:p>
    <w:tbl>
      <w:tblPr>
        <w:tblW w:w="0" w:type="auto"/>
        <w:tblInd w:w="8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"/>
        <w:gridCol w:w="2791"/>
        <w:gridCol w:w="422"/>
        <w:gridCol w:w="3525"/>
      </w:tblGrid>
      <w:tr w:rsidR="00E90252" w:rsidRPr="00516415" w14:paraId="5D706908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3B8D7C7" w14:textId="77777777" w:rsidR="00E90252" w:rsidRPr="00516415" w:rsidRDefault="005C3EFD">
            <w:pPr>
              <w:spacing w:before="47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753ABEF6" w14:textId="77777777" w:rsidR="00E90252" w:rsidRPr="00516415" w:rsidRDefault="005C3EFD">
            <w:pPr>
              <w:spacing w:before="47"/>
              <w:ind w:left="8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al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ed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69BCE31E" w14:textId="77777777" w:rsidR="00E90252" w:rsidRPr="00516415" w:rsidRDefault="005C3EFD">
            <w:pPr>
              <w:spacing w:before="47"/>
              <w:ind w:left="20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0E61EA91" w14:textId="77777777" w:rsidR="00E90252" w:rsidRPr="00516415" w:rsidRDefault="005C3EFD">
            <w:pPr>
              <w:spacing w:before="47"/>
              <w:ind w:left="88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ip</w:t>
            </w:r>
          </w:p>
        </w:tc>
      </w:tr>
      <w:tr w:rsidR="00E90252" w:rsidRPr="00516415" w14:paraId="345F9900" w14:textId="77777777">
        <w:trPr>
          <w:trHeight w:hRule="exact" w:val="439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C7A4620" w14:textId="77777777" w:rsidR="00E90252" w:rsidRPr="00516415" w:rsidRDefault="005C3EFD">
            <w:pPr>
              <w:spacing w:before="46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39E11AE2" w14:textId="77777777" w:rsidR="00E90252" w:rsidRPr="00516415" w:rsidRDefault="005C3EFD">
            <w:pPr>
              <w:spacing w:before="46"/>
              <w:ind w:left="8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fi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0BD1211A" w14:textId="77777777" w:rsidR="00E90252" w:rsidRPr="00516415" w:rsidRDefault="005C3EFD">
            <w:pPr>
              <w:spacing w:before="46"/>
              <w:ind w:left="20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70EFA37B" w14:textId="77777777" w:rsidR="00E90252" w:rsidRPr="00516415" w:rsidRDefault="005C3EFD">
            <w:pPr>
              <w:spacing w:before="46"/>
              <w:ind w:left="88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mi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</w:p>
        </w:tc>
      </w:tr>
      <w:tr w:rsidR="00E90252" w:rsidRPr="00516415" w14:paraId="5CF11F9E" w14:textId="77777777">
        <w:trPr>
          <w:trHeight w:hRule="exact" w:val="439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27D5D74" w14:textId="77777777" w:rsidR="00E90252" w:rsidRPr="00516415" w:rsidRDefault="005C3EFD">
            <w:pPr>
              <w:spacing w:before="46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2E771DC8" w14:textId="77777777" w:rsidR="00E90252" w:rsidRPr="00516415" w:rsidRDefault="005C3EFD">
            <w:pPr>
              <w:spacing w:before="46"/>
              <w:ind w:left="8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k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ell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un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ressu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2ABE580D" w14:textId="77777777" w:rsidR="00E90252" w:rsidRPr="00516415" w:rsidRDefault="005C3EFD">
            <w:pPr>
              <w:spacing w:before="46"/>
              <w:ind w:left="19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6344AEC1" w14:textId="77777777" w:rsidR="00E90252" w:rsidRPr="00516415" w:rsidRDefault="005C3EFD">
            <w:pPr>
              <w:spacing w:before="46"/>
              <w:ind w:left="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</w:p>
        </w:tc>
      </w:tr>
      <w:tr w:rsidR="00E90252" w:rsidRPr="00516415" w14:paraId="3378E45D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956D3C1" w14:textId="77777777" w:rsidR="00E90252" w:rsidRPr="00516415" w:rsidRDefault="005C3EFD">
            <w:pPr>
              <w:spacing w:before="46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03066769" w14:textId="77777777" w:rsidR="00E90252" w:rsidRPr="00516415" w:rsidRDefault="005C3EFD">
            <w:pPr>
              <w:spacing w:before="46"/>
              <w:ind w:left="8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am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k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27B9E7E2" w14:textId="77777777" w:rsidR="00E90252" w:rsidRPr="00516415" w:rsidRDefault="005C3EFD">
            <w:pPr>
              <w:spacing w:before="46"/>
              <w:ind w:left="18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2201A08C" w14:textId="77777777" w:rsidR="00E90252" w:rsidRPr="00516415" w:rsidRDefault="005C3EFD">
            <w:pPr>
              <w:spacing w:before="46"/>
              <w:ind w:left="7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K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ow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 xml:space="preserve">ow 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mp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ess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fu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lly</w:t>
            </w:r>
          </w:p>
        </w:tc>
      </w:tr>
      <w:tr w:rsidR="00E90252" w:rsidRPr="00516415" w14:paraId="759EF91D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FDDA4E4" w14:textId="77777777" w:rsidR="00E90252" w:rsidRPr="00516415" w:rsidRDefault="005C3EFD">
            <w:pPr>
              <w:spacing w:before="47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350BA841" w14:textId="77777777" w:rsidR="00E90252" w:rsidRPr="00516415" w:rsidRDefault="005C3EFD">
            <w:pPr>
              <w:spacing w:before="47"/>
              <w:ind w:left="8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is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li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ed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1B428EE5" w14:textId="77777777" w:rsidR="00E90252" w:rsidRPr="00516415" w:rsidRDefault="005C3EFD">
            <w:pPr>
              <w:spacing w:before="47"/>
              <w:ind w:left="19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6370B364" w14:textId="77777777" w:rsidR="00E90252" w:rsidRPr="00516415" w:rsidRDefault="005C3EFD">
            <w:pPr>
              <w:spacing w:before="47"/>
              <w:ind w:left="7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Se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l</w:t>
            </w:r>
            <w:r w:rsidRPr="00516415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>f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-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tiva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</w:p>
        </w:tc>
      </w:tr>
    </w:tbl>
    <w:p w14:paraId="6EC7BC0D" w14:textId="77777777" w:rsidR="00E90252" w:rsidRPr="00516415" w:rsidRDefault="00E9025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7F863BED" w14:textId="77777777" w:rsidR="00E90252" w:rsidRPr="00516415" w:rsidRDefault="005C3EFD">
      <w:pPr>
        <w:spacing w:before="7"/>
        <w:ind w:left="105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Calibri" w:hAnsiTheme="majorHAnsi" w:cs="Calibri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g acti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rd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escri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yo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ac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lis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ments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z w:val="22"/>
          <w:szCs w:val="22"/>
        </w:rPr>
        <w:t>ills:</w:t>
      </w:r>
    </w:p>
    <w:p w14:paraId="5BB5E104" w14:textId="77777777" w:rsidR="00E90252" w:rsidRPr="00516415" w:rsidRDefault="00E90252">
      <w:pPr>
        <w:spacing w:line="0" w:lineRule="atLeast"/>
        <w:rPr>
          <w:rFonts w:asciiTheme="majorHAnsi" w:hAnsiTheme="majorHAnsi"/>
          <w:sz w:val="2"/>
          <w:szCs w:val="2"/>
        </w:rPr>
      </w:pPr>
    </w:p>
    <w:tbl>
      <w:tblPr>
        <w:tblW w:w="0" w:type="auto"/>
        <w:tblInd w:w="8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"/>
        <w:gridCol w:w="2123"/>
        <w:gridCol w:w="1118"/>
        <w:gridCol w:w="1222"/>
      </w:tblGrid>
      <w:tr w:rsidR="00E90252" w:rsidRPr="00516415" w14:paraId="3086A545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B864246" w14:textId="77777777" w:rsidR="00E90252" w:rsidRPr="00516415" w:rsidRDefault="005C3EFD">
            <w:pPr>
              <w:spacing w:before="47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18A95FE2" w14:textId="77777777" w:rsidR="00E90252" w:rsidRPr="00516415" w:rsidRDefault="005C3EFD">
            <w:pPr>
              <w:spacing w:before="47"/>
              <w:ind w:left="8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ieved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4D01CAC" w14:textId="77777777" w:rsidR="00E90252" w:rsidRPr="00516415" w:rsidRDefault="005C3EFD">
            <w:pPr>
              <w:spacing w:before="47"/>
              <w:ind w:right="61"/>
              <w:jc w:val="right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EE8B579" w14:textId="77777777" w:rsidR="00E90252" w:rsidRPr="00516415" w:rsidRDefault="005C3EFD">
            <w:pPr>
              <w:spacing w:before="47"/>
              <w:ind w:left="10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iewed</w:t>
            </w:r>
          </w:p>
        </w:tc>
      </w:tr>
      <w:tr w:rsidR="00E90252" w:rsidRPr="00516415" w14:paraId="0DFE3CFD" w14:textId="77777777">
        <w:trPr>
          <w:trHeight w:hRule="exact" w:val="439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87F1864" w14:textId="77777777" w:rsidR="00E90252" w:rsidRPr="00516415" w:rsidRDefault="005C3EFD">
            <w:pPr>
              <w:spacing w:before="46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7ED78360" w14:textId="77777777" w:rsidR="00E90252" w:rsidRPr="00516415" w:rsidRDefault="005C3EFD">
            <w:pPr>
              <w:spacing w:before="46"/>
              <w:ind w:left="8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li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s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CD7EBEB" w14:textId="77777777" w:rsidR="00E90252" w:rsidRPr="00516415" w:rsidRDefault="005C3EFD">
            <w:pPr>
              <w:spacing w:before="46"/>
              <w:ind w:right="46"/>
              <w:jc w:val="right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2825B87" w14:textId="77777777" w:rsidR="00E90252" w:rsidRPr="00516415" w:rsidRDefault="005C3EFD">
            <w:pPr>
              <w:spacing w:before="46"/>
              <w:ind w:left="6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Led</w:t>
            </w:r>
          </w:p>
        </w:tc>
      </w:tr>
      <w:tr w:rsidR="00E90252" w:rsidRPr="00516415" w14:paraId="613C1547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D765B99" w14:textId="77777777" w:rsidR="00E90252" w:rsidRPr="00516415" w:rsidRDefault="005C3EFD">
            <w:pPr>
              <w:spacing w:before="46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70A4E46E" w14:textId="77777777" w:rsidR="00E90252" w:rsidRPr="00516415" w:rsidRDefault="005C3EFD">
            <w:pPr>
              <w:spacing w:before="46"/>
              <w:ind w:left="8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ot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00DC46E0" w14:textId="77777777" w:rsidR="00E90252" w:rsidRPr="00516415" w:rsidRDefault="005C3EFD">
            <w:pPr>
              <w:spacing w:before="46"/>
              <w:ind w:right="53"/>
              <w:jc w:val="right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1D97BD0B" w14:textId="77777777" w:rsidR="00E90252" w:rsidRPr="00516415" w:rsidRDefault="005C3EFD">
            <w:pPr>
              <w:spacing w:before="46"/>
              <w:ind w:left="5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d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signed</w:t>
            </w:r>
          </w:p>
        </w:tc>
      </w:tr>
      <w:tr w:rsidR="00E90252" w:rsidRPr="00516415" w14:paraId="1253FFC9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90938AB" w14:textId="77777777" w:rsidR="00E90252" w:rsidRPr="00516415" w:rsidRDefault="005C3EFD">
            <w:pPr>
              <w:spacing w:before="48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51CFE19F" w14:textId="77777777" w:rsidR="00E90252" w:rsidRPr="00516415" w:rsidRDefault="005C3EFD">
            <w:pPr>
              <w:spacing w:before="48"/>
              <w:ind w:left="8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ersaw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F0F6103" w14:textId="77777777" w:rsidR="00E90252" w:rsidRPr="00516415" w:rsidRDefault="005C3EFD">
            <w:pPr>
              <w:spacing w:before="48"/>
              <w:ind w:right="61"/>
              <w:jc w:val="right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C09782B" w14:textId="77777777" w:rsidR="00E90252" w:rsidRPr="00516415" w:rsidRDefault="005C3EFD">
            <w:pPr>
              <w:spacing w:before="48"/>
              <w:ind w:left="4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Infl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ed</w:t>
            </w:r>
          </w:p>
        </w:tc>
      </w:tr>
      <w:tr w:rsidR="00E90252" w:rsidRPr="00516415" w14:paraId="6DE6B31E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B8886BB" w14:textId="77777777" w:rsidR="00E90252" w:rsidRPr="00516415" w:rsidRDefault="005C3EFD">
            <w:pPr>
              <w:spacing w:before="46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7FA57D0F" w14:textId="77777777" w:rsidR="00E90252" w:rsidRPr="00516415" w:rsidRDefault="005C3EFD">
            <w:pPr>
              <w:spacing w:before="46"/>
              <w:ind w:left="82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oll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a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0ABBB372" w14:textId="77777777" w:rsidR="00E90252" w:rsidRPr="00516415" w:rsidRDefault="005C3EFD">
            <w:pPr>
              <w:spacing w:before="46"/>
              <w:ind w:right="46"/>
              <w:jc w:val="right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DDFCDCA" w14:textId="77777777" w:rsidR="00E90252" w:rsidRPr="00516415" w:rsidRDefault="005C3EFD">
            <w:pPr>
              <w:spacing w:before="46"/>
              <w:ind w:left="6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Re</w:t>
            </w:r>
            <w:r w:rsidRPr="00516415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i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516415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516415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516415">
              <w:rPr>
                <w:rFonts w:asciiTheme="majorHAnsi" w:eastAsia="Calibri" w:hAnsiTheme="majorHAnsi" w:cs="Calibri"/>
                <w:sz w:val="22"/>
                <w:szCs w:val="22"/>
              </w:rPr>
              <w:t>es</w:t>
            </w:r>
          </w:p>
        </w:tc>
      </w:tr>
    </w:tbl>
    <w:p w14:paraId="467285F3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289A574" w14:textId="77777777" w:rsidR="00E90252" w:rsidRPr="00516415" w:rsidRDefault="00E90252">
      <w:pPr>
        <w:spacing w:before="18" w:line="280" w:lineRule="exact"/>
        <w:rPr>
          <w:rFonts w:asciiTheme="majorHAnsi" w:hAnsiTheme="majorHAnsi"/>
          <w:sz w:val="24"/>
          <w:szCs w:val="24"/>
        </w:rPr>
      </w:pPr>
    </w:p>
    <w:p w14:paraId="659D1560" w14:textId="77777777" w:rsidR="00E90252" w:rsidRPr="00516415" w:rsidRDefault="005C3EFD">
      <w:pPr>
        <w:spacing w:before="7" w:line="361" w:lineRule="auto"/>
        <w:ind w:left="1545" w:right="1004" w:hanging="1440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Calibri" w:hAnsiTheme="majorHAnsi" w:cs="Calibri"/>
          <w:sz w:val="22"/>
          <w:szCs w:val="22"/>
        </w:rPr>
        <w:t>Exam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les:       </w:t>
      </w:r>
      <w:r w:rsidRPr="00516415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“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z w:val="22"/>
          <w:szCs w:val="22"/>
        </w:rPr>
        <w:t>ost val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z w:val="22"/>
          <w:szCs w:val="22"/>
        </w:rPr>
        <w:t>le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z w:val="22"/>
          <w:szCs w:val="22"/>
        </w:rPr>
        <w:t>rs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z w:val="22"/>
          <w:szCs w:val="22"/>
        </w:rPr>
        <w:t>an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eam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mb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z w:val="22"/>
          <w:szCs w:val="22"/>
        </w:rPr>
        <w:t>r.” “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z w:val="22"/>
          <w:szCs w:val="22"/>
        </w:rPr>
        <w:t>li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y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d</w:t>
      </w:r>
      <w:r w:rsidRPr="00516415">
        <w:rPr>
          <w:rFonts w:asciiTheme="majorHAnsi" w:eastAsia="Calibri" w:hAnsiTheme="majorHAnsi" w:cs="Calibri"/>
          <w:sz w:val="22"/>
          <w:szCs w:val="22"/>
        </w:rPr>
        <w:t>ecisi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z w:val="22"/>
          <w:szCs w:val="22"/>
        </w:rPr>
        <w:t>ess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re.”</w:t>
      </w:r>
    </w:p>
    <w:p w14:paraId="5649F398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E12E163" w14:textId="77777777" w:rsidR="00E90252" w:rsidRPr="00516415" w:rsidRDefault="00E90252">
      <w:pPr>
        <w:spacing w:before="4" w:line="260" w:lineRule="exact"/>
        <w:rPr>
          <w:rFonts w:asciiTheme="majorHAnsi" w:hAnsiTheme="majorHAnsi"/>
          <w:sz w:val="24"/>
          <w:szCs w:val="24"/>
        </w:rPr>
      </w:pPr>
    </w:p>
    <w:p w14:paraId="655D84A1" w14:textId="77777777" w:rsidR="00E90252" w:rsidRPr="00516415" w:rsidRDefault="005C3EFD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516415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In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“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”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secti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list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of Rel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z w:val="22"/>
          <w:szCs w:val="22"/>
        </w:rPr>
        <w:t>va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rses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516415">
        <w:rPr>
          <w:rFonts w:asciiTheme="majorHAnsi" w:eastAsia="Calibri" w:hAnsiTheme="majorHAnsi" w:cs="Calibri"/>
          <w:sz w:val="22"/>
          <w:szCs w:val="22"/>
        </w:rPr>
        <w:t>or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art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lar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j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z w:val="22"/>
          <w:szCs w:val="22"/>
        </w:rPr>
        <w:t>b</w:t>
      </w:r>
    </w:p>
    <w:p w14:paraId="4FB60375" w14:textId="77777777" w:rsidR="00E90252" w:rsidRPr="00516415" w:rsidRDefault="00E90252">
      <w:pPr>
        <w:spacing w:before="6" w:line="140" w:lineRule="exact"/>
        <w:rPr>
          <w:rFonts w:asciiTheme="majorHAnsi" w:hAnsiTheme="majorHAnsi"/>
          <w:sz w:val="12"/>
          <w:szCs w:val="12"/>
        </w:rPr>
      </w:pPr>
    </w:p>
    <w:p w14:paraId="14AF79B8" w14:textId="77777777" w:rsidR="00E90252" w:rsidRPr="00516415" w:rsidRDefault="005C3EFD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516415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In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ex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er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z w:val="22"/>
          <w:szCs w:val="22"/>
        </w:rPr>
        <w:t>lic 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ea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g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in me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or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at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z w:val="22"/>
          <w:szCs w:val="22"/>
        </w:rPr>
        <w:t>s, sc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z w:val="22"/>
          <w:szCs w:val="22"/>
        </w:rPr>
        <w:t>ols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or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 xml:space="preserve"> c</w:t>
      </w:r>
      <w:r w:rsidRPr="00516415">
        <w:rPr>
          <w:rFonts w:asciiTheme="majorHAnsi" w:eastAsia="Calibri" w:hAnsiTheme="majorHAnsi" w:cs="Calibri"/>
          <w:sz w:val="22"/>
          <w:szCs w:val="22"/>
        </w:rPr>
        <w:t>onf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es</w:t>
      </w:r>
    </w:p>
    <w:p w14:paraId="2ADD55FF" w14:textId="77777777" w:rsidR="00E90252" w:rsidRPr="00516415" w:rsidRDefault="00E90252">
      <w:pPr>
        <w:spacing w:before="6" w:line="140" w:lineRule="exact"/>
        <w:rPr>
          <w:rFonts w:asciiTheme="majorHAnsi" w:hAnsiTheme="majorHAnsi"/>
          <w:sz w:val="12"/>
          <w:szCs w:val="12"/>
        </w:rPr>
      </w:pPr>
    </w:p>
    <w:p w14:paraId="0838DC6D" w14:textId="77777777" w:rsidR="00E90252" w:rsidRPr="00516415" w:rsidRDefault="005C3EFD">
      <w:pPr>
        <w:tabs>
          <w:tab w:val="left" w:pos="460"/>
        </w:tabs>
        <w:spacing w:line="359" w:lineRule="auto"/>
        <w:ind w:left="465" w:right="73" w:hanging="360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516415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516415">
        <w:rPr>
          <w:rFonts w:asciiTheme="majorHAnsi" w:eastAsia="Calibri" w:hAnsiTheme="majorHAnsi" w:cs="Calibri"/>
          <w:sz w:val="22"/>
          <w:szCs w:val="22"/>
        </w:rPr>
        <w:t>In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516415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or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-4"/>
          <w:sz w:val="22"/>
          <w:szCs w:val="22"/>
        </w:rPr>
        <w:t>ini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516415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you</w:t>
      </w:r>
      <w:r w:rsidRPr="00516415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z w:val="22"/>
          <w:szCs w:val="22"/>
        </w:rPr>
        <w:t>asi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z</w:t>
      </w:r>
      <w:r w:rsidRPr="00516415">
        <w:rPr>
          <w:rFonts w:asciiTheme="majorHAnsi" w:eastAsia="Calibri" w:hAnsiTheme="majorHAnsi" w:cs="Calibri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g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516415">
        <w:rPr>
          <w:rFonts w:asciiTheme="majorHAnsi" w:eastAsia="Calibri" w:hAnsiTheme="majorHAnsi" w:cs="Calibri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at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,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z w:val="22"/>
          <w:szCs w:val="22"/>
        </w:rPr>
        <w:t>tivati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z w:val="22"/>
          <w:szCs w:val="22"/>
        </w:rPr>
        <w:t>l 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d 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z w:val="22"/>
          <w:szCs w:val="22"/>
        </w:rPr>
        <w:t>ga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z</w:t>
      </w:r>
      <w:r w:rsidRPr="00516415">
        <w:rPr>
          <w:rFonts w:asciiTheme="majorHAnsi" w:eastAsia="Calibri" w:hAnsiTheme="majorHAnsi" w:cs="Calibri"/>
          <w:sz w:val="22"/>
          <w:szCs w:val="22"/>
        </w:rPr>
        <w:t>at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al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z w:val="22"/>
          <w:szCs w:val="22"/>
        </w:rPr>
        <w:t>ills</w:t>
      </w:r>
    </w:p>
    <w:p w14:paraId="086CEB56" w14:textId="77777777" w:rsidR="00E90252" w:rsidRPr="00516415" w:rsidRDefault="005C3EFD">
      <w:pPr>
        <w:spacing w:before="27"/>
        <w:ind w:left="105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516415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If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you 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sz w:val="22"/>
          <w:szCs w:val="22"/>
        </w:rPr>
        <w:t>ere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pt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b/>
          <w:spacing w:val="-10"/>
          <w:sz w:val="22"/>
          <w:szCs w:val="22"/>
        </w:rPr>
        <w:t>/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4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-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cap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516415">
        <w:rPr>
          <w:rFonts w:asciiTheme="majorHAnsi" w:eastAsia="Calibri" w:hAnsiTheme="majorHAnsi" w:cs="Calibri"/>
          <w:sz w:val="22"/>
          <w:szCs w:val="22"/>
        </w:rPr>
        <w:t>,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4"/>
          <w:sz w:val="22"/>
          <w:szCs w:val="22"/>
        </w:rPr>
        <w:t>y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re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pon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si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8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es 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ad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k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>il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z w:val="22"/>
          <w:szCs w:val="22"/>
        </w:rPr>
        <w:t>s</w:t>
      </w:r>
    </w:p>
    <w:p w14:paraId="558CFC63" w14:textId="77777777" w:rsidR="00E90252" w:rsidRPr="00516415" w:rsidRDefault="00E90252">
      <w:pPr>
        <w:spacing w:before="6" w:line="140" w:lineRule="exact"/>
        <w:rPr>
          <w:rFonts w:asciiTheme="majorHAnsi" w:hAnsiTheme="majorHAnsi"/>
          <w:sz w:val="12"/>
          <w:szCs w:val="12"/>
        </w:rPr>
      </w:pPr>
    </w:p>
    <w:p w14:paraId="1CBB3A02" w14:textId="77777777" w:rsidR="00E90252" w:rsidRPr="00516415" w:rsidRDefault="005C3EFD">
      <w:pPr>
        <w:tabs>
          <w:tab w:val="left" w:pos="460"/>
        </w:tabs>
        <w:spacing w:line="359" w:lineRule="auto"/>
        <w:ind w:left="465" w:right="69" w:hanging="360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516415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516415">
        <w:rPr>
          <w:rFonts w:asciiTheme="majorHAnsi" w:eastAsia="Calibri" w:hAnsiTheme="majorHAnsi" w:cs="Calibri"/>
          <w:sz w:val="22"/>
          <w:szCs w:val="22"/>
        </w:rPr>
        <w:t>In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516415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-4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b/>
          <w:spacing w:val="-4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b/>
          <w:spacing w:val="-9"/>
          <w:sz w:val="22"/>
          <w:szCs w:val="22"/>
        </w:rPr>
        <w:t>/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-4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b/>
          <w:spacing w:val="-2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b/>
          <w:spacing w:val="-4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b/>
          <w:spacing w:val="-4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-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sc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 xml:space="preserve">r </w:t>
      </w:r>
      <w:r w:rsidRPr="00516415">
        <w:rPr>
          <w:rFonts w:asciiTheme="majorHAnsi" w:eastAsia="Calibri" w:hAnsiTheme="majorHAnsi" w:cs="Calibri"/>
          <w:b/>
          <w:spacing w:val="28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b/>
          <w:sz w:val="22"/>
          <w:szCs w:val="22"/>
        </w:rPr>
        <w:t xml:space="preserve">ds </w:t>
      </w:r>
      <w:r w:rsidRPr="00516415">
        <w:rPr>
          <w:rFonts w:asciiTheme="majorHAnsi" w:eastAsia="Calibri" w:hAnsiTheme="majorHAnsi" w:cs="Calibri"/>
          <w:b/>
          <w:spacing w:val="35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4"/>
          <w:sz w:val="22"/>
          <w:szCs w:val="22"/>
        </w:rPr>
        <w:t>y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er </w:t>
      </w:r>
      <w:r w:rsidRPr="00516415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516415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Mo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516415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spacing w:val="8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ar</w:t>
      </w:r>
      <w:r w:rsidRPr="00516415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516415">
        <w:rPr>
          <w:rFonts w:asciiTheme="majorHAnsi" w:eastAsia="Calibri" w:hAnsiTheme="majorHAnsi" w:cs="Calibri"/>
          <w:spacing w:val="2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pacing w:val="5"/>
          <w:sz w:val="22"/>
          <w:szCs w:val="22"/>
        </w:rPr>
        <w:t>Al</w:t>
      </w:r>
      <w:r w:rsidRPr="00516415">
        <w:rPr>
          <w:rFonts w:asciiTheme="majorHAnsi" w:eastAsia="Calibri" w:hAnsiTheme="majorHAnsi" w:cs="Calibri"/>
          <w:spacing w:val="9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-C</w:t>
      </w:r>
      <w:r w:rsidRPr="00516415">
        <w:rPr>
          <w:rFonts w:asciiTheme="majorHAnsi" w:eastAsia="Calibri" w:hAnsiTheme="majorHAnsi" w:cs="Calibri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516415">
        <w:rPr>
          <w:rFonts w:asciiTheme="majorHAnsi" w:eastAsia="Calibri" w:hAnsiTheme="majorHAnsi" w:cs="Calibri"/>
          <w:sz w:val="22"/>
          <w:szCs w:val="22"/>
        </w:rPr>
        <w:t>er</w:t>
      </w:r>
      <w:r w:rsidRPr="00516415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e a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sz w:val="22"/>
          <w:szCs w:val="22"/>
        </w:rPr>
        <w:t>ar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sz w:val="22"/>
          <w:szCs w:val="22"/>
        </w:rPr>
        <w:t>,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sz w:val="22"/>
          <w:szCs w:val="22"/>
        </w:rPr>
        <w:t>.)</w:t>
      </w:r>
    </w:p>
    <w:p w14:paraId="55AD229C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E15AA3D" w14:textId="77777777" w:rsidR="00E90252" w:rsidRPr="00516415" w:rsidRDefault="00E90252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5030D1C2" w14:textId="77777777" w:rsidR="00E90252" w:rsidRPr="00516415" w:rsidRDefault="005C3EFD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Sche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du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l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color w:val="FF0000"/>
          <w:spacing w:val="6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an</w:t>
      </w:r>
      <w:r w:rsidRPr="00516415">
        <w:rPr>
          <w:rFonts w:asciiTheme="majorHAnsi" w:eastAsia="Calibri" w:hAnsiTheme="majorHAnsi" w:cs="Calibri"/>
          <w:color w:val="FF0000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oint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color w:val="FF0000"/>
          <w:spacing w:val="6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color w:val="FF0000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me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color w:val="FF0000"/>
          <w:spacing w:val="6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h</w:t>
      </w:r>
      <w:r w:rsidRPr="00516415">
        <w:rPr>
          <w:rFonts w:asciiTheme="majorHAnsi" w:eastAsia="Calibri" w:hAnsiTheme="majorHAnsi" w:cs="Calibri"/>
          <w:color w:val="FF0000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color w:val="FF0000"/>
          <w:spacing w:val="6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ar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er</w:t>
      </w:r>
      <w:r w:rsidRPr="00516415">
        <w:rPr>
          <w:rFonts w:asciiTheme="majorHAnsi" w:eastAsia="Calibri" w:hAnsiTheme="majorHAnsi" w:cs="Calibri"/>
          <w:color w:val="FF0000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vi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or</w:t>
      </w:r>
      <w:r w:rsidRPr="00516415">
        <w:rPr>
          <w:rFonts w:asciiTheme="majorHAnsi" w:eastAsia="Calibri" w:hAnsiTheme="majorHAnsi" w:cs="Calibri"/>
          <w:color w:val="FF0000"/>
          <w:spacing w:val="6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color w:val="FF0000"/>
          <w:spacing w:val="6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review</w:t>
      </w:r>
      <w:r w:rsidRPr="00516415">
        <w:rPr>
          <w:rFonts w:asciiTheme="majorHAnsi" w:eastAsia="Calibri" w:hAnsiTheme="majorHAnsi" w:cs="Calibri"/>
          <w:color w:val="FF0000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yo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color w:val="FF0000"/>
          <w:spacing w:val="6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es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u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me</w:t>
      </w:r>
      <w:r w:rsidRPr="00516415">
        <w:rPr>
          <w:rFonts w:asciiTheme="majorHAnsi" w:eastAsia="Calibri" w:hAnsiTheme="majorHAnsi" w:cs="Calibri"/>
          <w:color w:val="FF0000"/>
          <w:spacing w:val="4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b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y</w:t>
      </w:r>
      <w:r w:rsidRPr="00516415">
        <w:rPr>
          <w:rFonts w:asciiTheme="majorHAnsi" w:eastAsia="Calibri" w:hAnsiTheme="majorHAnsi" w:cs="Calibri"/>
          <w:color w:val="FF0000"/>
          <w:spacing w:val="5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alli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g</w:t>
      </w:r>
    </w:p>
    <w:p w14:paraId="7BEBD305" w14:textId="77777777" w:rsidR="00E90252" w:rsidRPr="00516415" w:rsidRDefault="00E90252">
      <w:pPr>
        <w:spacing w:before="6" w:line="140" w:lineRule="exact"/>
        <w:rPr>
          <w:rFonts w:asciiTheme="majorHAnsi" w:hAnsiTheme="majorHAnsi"/>
          <w:sz w:val="12"/>
          <w:szCs w:val="12"/>
        </w:rPr>
      </w:pPr>
    </w:p>
    <w:p w14:paraId="210B54F7" w14:textId="77777777" w:rsidR="00E90252" w:rsidRPr="00516415" w:rsidRDefault="005C3EFD">
      <w:pPr>
        <w:ind w:left="105"/>
        <w:rPr>
          <w:rFonts w:asciiTheme="majorHAnsi" w:eastAsia="Calibri" w:hAnsiTheme="majorHAnsi" w:cs="Calibri"/>
          <w:sz w:val="22"/>
          <w:szCs w:val="22"/>
        </w:rPr>
        <w:sectPr w:rsidR="00E90252" w:rsidRPr="00516415">
          <w:footerReference w:type="default" r:id="rId10"/>
          <w:pgSz w:w="12240" w:h="15840"/>
          <w:pgMar w:top="1480" w:right="1660" w:bottom="280" w:left="1580" w:header="0" w:footer="732" w:gutter="0"/>
          <w:pgNumType w:start="3"/>
          <w:cols w:space="720"/>
        </w:sectPr>
      </w:pP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(41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3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 xml:space="preserve">) 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5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8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5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-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2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5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82 or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c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me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15 mi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ut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color w:val="FF0000"/>
          <w:spacing w:val="3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-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in</w:t>
      </w:r>
      <w:r w:rsidRPr="00516415">
        <w:rPr>
          <w:rFonts w:asciiTheme="majorHAnsi" w:eastAsia="Calibri" w:hAnsiTheme="majorHAnsi" w:cs="Calibri"/>
          <w:color w:val="FF0000"/>
          <w:spacing w:val="2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pp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nt</w:t>
      </w:r>
      <w:r w:rsidRPr="00516415">
        <w:rPr>
          <w:rFonts w:asciiTheme="majorHAnsi" w:eastAsia="Calibri" w:hAnsiTheme="majorHAnsi" w:cs="Calibri"/>
          <w:color w:val="FF0000"/>
          <w:spacing w:val="-2"/>
          <w:sz w:val="22"/>
          <w:szCs w:val="22"/>
        </w:rPr>
        <w:t>m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n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 xml:space="preserve">t 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w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i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t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h a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P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e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er</w:t>
      </w:r>
      <w:r w:rsidRPr="00516415">
        <w:rPr>
          <w:rFonts w:asciiTheme="majorHAnsi" w:eastAsia="Calibri" w:hAnsiTheme="majorHAnsi" w:cs="Calibri"/>
          <w:color w:val="FF0000"/>
          <w:spacing w:val="-3"/>
          <w:sz w:val="22"/>
          <w:szCs w:val="22"/>
        </w:rPr>
        <w:t xml:space="preserve"> 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A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d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vi</w:t>
      </w:r>
      <w:r w:rsidRPr="00516415">
        <w:rPr>
          <w:rFonts w:asciiTheme="majorHAnsi" w:eastAsia="Calibri" w:hAnsiTheme="majorHAnsi" w:cs="Calibri"/>
          <w:color w:val="FF0000"/>
          <w:spacing w:val="-1"/>
          <w:sz w:val="22"/>
          <w:szCs w:val="22"/>
        </w:rPr>
        <w:t>s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o</w:t>
      </w:r>
      <w:r w:rsidRPr="00516415">
        <w:rPr>
          <w:rFonts w:asciiTheme="majorHAnsi" w:eastAsia="Calibri" w:hAnsiTheme="majorHAnsi" w:cs="Calibri"/>
          <w:color w:val="FF0000"/>
          <w:spacing w:val="1"/>
          <w:sz w:val="22"/>
          <w:szCs w:val="22"/>
        </w:rPr>
        <w:t>r</w:t>
      </w:r>
      <w:r w:rsidRPr="00516415">
        <w:rPr>
          <w:rFonts w:asciiTheme="majorHAnsi" w:eastAsia="Calibri" w:hAnsiTheme="majorHAnsi" w:cs="Calibri"/>
          <w:color w:val="FF0000"/>
          <w:sz w:val="22"/>
          <w:szCs w:val="22"/>
        </w:rPr>
        <w:t>.</w:t>
      </w:r>
    </w:p>
    <w:p w14:paraId="4AC73BCE" w14:textId="77777777" w:rsidR="00E90252" w:rsidRPr="00516415" w:rsidRDefault="005C3EFD">
      <w:pPr>
        <w:spacing w:before="56"/>
        <w:ind w:left="4233" w:right="4241"/>
        <w:jc w:val="center"/>
        <w:rPr>
          <w:rFonts w:asciiTheme="majorHAnsi" w:eastAsia="Arial" w:hAnsiTheme="majorHAnsi" w:cs="Arial"/>
          <w:sz w:val="24"/>
          <w:szCs w:val="24"/>
        </w:rPr>
      </w:pPr>
      <w:r w:rsidRPr="00516415">
        <w:rPr>
          <w:rFonts w:asciiTheme="majorHAnsi" w:eastAsia="Arial" w:hAnsiTheme="majorHAnsi" w:cs="Arial"/>
          <w:b/>
          <w:sz w:val="24"/>
          <w:szCs w:val="24"/>
        </w:rPr>
        <w:lastRenderedPageBreak/>
        <w:t>Sa</w:t>
      </w:r>
      <w:r w:rsidRPr="00516415">
        <w:rPr>
          <w:rFonts w:asciiTheme="majorHAnsi" w:eastAsia="Arial" w:hAnsiTheme="majorHAnsi" w:cs="Arial"/>
          <w:b/>
          <w:spacing w:val="-1"/>
          <w:sz w:val="24"/>
          <w:szCs w:val="24"/>
        </w:rPr>
        <w:t>m</w:t>
      </w:r>
      <w:r w:rsidRPr="00516415">
        <w:rPr>
          <w:rFonts w:asciiTheme="majorHAnsi" w:eastAsia="Arial" w:hAnsiTheme="majorHAnsi" w:cs="Arial"/>
          <w:b/>
          <w:spacing w:val="-3"/>
          <w:sz w:val="24"/>
          <w:szCs w:val="24"/>
        </w:rPr>
        <w:t>m</w:t>
      </w:r>
      <w:r w:rsidRPr="00516415">
        <w:rPr>
          <w:rFonts w:asciiTheme="majorHAnsi" w:eastAsia="Arial" w:hAnsiTheme="majorHAnsi" w:cs="Arial"/>
          <w:b/>
          <w:sz w:val="24"/>
          <w:szCs w:val="24"/>
        </w:rPr>
        <w:t>y</w:t>
      </w:r>
      <w:r w:rsidRPr="00516415">
        <w:rPr>
          <w:rFonts w:asciiTheme="majorHAnsi" w:eastAsia="Arial" w:hAnsiTheme="majorHAnsi" w:cs="Arial"/>
          <w:b/>
          <w:spacing w:val="-4"/>
          <w:sz w:val="24"/>
          <w:szCs w:val="24"/>
        </w:rPr>
        <w:t xml:space="preserve"> </w:t>
      </w:r>
      <w:r w:rsidRPr="00516415">
        <w:rPr>
          <w:rFonts w:asciiTheme="majorHAnsi" w:eastAsia="Arial" w:hAnsiTheme="majorHAnsi" w:cs="Arial"/>
          <w:b/>
          <w:sz w:val="24"/>
          <w:szCs w:val="24"/>
        </w:rPr>
        <w:t>Sp</w:t>
      </w:r>
      <w:r w:rsidRPr="00516415">
        <w:rPr>
          <w:rFonts w:asciiTheme="majorHAnsi" w:eastAsia="Arial" w:hAnsiTheme="majorHAnsi" w:cs="Arial"/>
          <w:b/>
          <w:spacing w:val="-1"/>
          <w:sz w:val="24"/>
          <w:szCs w:val="24"/>
        </w:rPr>
        <w:t>o</w:t>
      </w:r>
      <w:r w:rsidRPr="00516415">
        <w:rPr>
          <w:rFonts w:asciiTheme="majorHAnsi" w:eastAsia="Arial" w:hAnsiTheme="majorHAnsi" w:cs="Arial"/>
          <w:b/>
          <w:spacing w:val="1"/>
          <w:sz w:val="24"/>
          <w:szCs w:val="24"/>
        </w:rPr>
        <w:t>r</w:t>
      </w:r>
      <w:r w:rsidRPr="00516415">
        <w:rPr>
          <w:rFonts w:asciiTheme="majorHAnsi" w:eastAsia="Arial" w:hAnsiTheme="majorHAnsi" w:cs="Arial"/>
          <w:b/>
          <w:sz w:val="24"/>
          <w:szCs w:val="24"/>
        </w:rPr>
        <w:t>t</w:t>
      </w:r>
    </w:p>
    <w:p w14:paraId="584E30E4" w14:textId="77777777" w:rsidR="00E90252" w:rsidRPr="00516415" w:rsidRDefault="005C3EFD">
      <w:pPr>
        <w:spacing w:line="200" w:lineRule="exact"/>
        <w:ind w:left="696" w:right="1663"/>
        <w:jc w:val="center"/>
        <w:rPr>
          <w:rFonts w:asciiTheme="majorHAnsi" w:eastAsia="Arial" w:hAnsiTheme="majorHAnsi" w:cs="Arial"/>
          <w:sz w:val="18"/>
          <w:szCs w:val="18"/>
        </w:rPr>
      </w:pPr>
      <w:r w:rsidRPr="00516415">
        <w:rPr>
          <w:rFonts w:asciiTheme="majorHAnsi" w:eastAsia="Arial" w:hAnsiTheme="majorHAnsi" w:cs="Arial"/>
          <w:sz w:val="16"/>
          <w:szCs w:val="16"/>
        </w:rPr>
        <w:t>S</w:t>
      </w:r>
      <w:r w:rsidRPr="00516415">
        <w:rPr>
          <w:rFonts w:asciiTheme="majorHAnsi" w:eastAsia="Arial" w:hAnsiTheme="majorHAnsi" w:cs="Arial"/>
          <w:spacing w:val="-1"/>
          <w:sz w:val="16"/>
          <w:szCs w:val="16"/>
        </w:rPr>
        <w:t>m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i</w:t>
      </w:r>
      <w:r w:rsidRPr="00516415">
        <w:rPr>
          <w:rFonts w:asciiTheme="majorHAnsi" w:eastAsia="Arial" w:hAnsiTheme="majorHAnsi" w:cs="Arial"/>
          <w:sz w:val="16"/>
          <w:szCs w:val="16"/>
        </w:rPr>
        <w:t>th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C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o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ll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e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g</w:t>
      </w:r>
      <w:r w:rsidRPr="00516415">
        <w:rPr>
          <w:rFonts w:asciiTheme="majorHAnsi" w:eastAsia="Arial" w:hAnsiTheme="majorHAnsi" w:cs="Arial"/>
          <w:sz w:val="16"/>
          <w:szCs w:val="16"/>
        </w:rPr>
        <w:t>e</w:t>
      </w:r>
      <w:r w:rsidRPr="00516415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|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1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C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h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a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p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i</w:t>
      </w:r>
      <w:r w:rsidRPr="00516415">
        <w:rPr>
          <w:rFonts w:asciiTheme="majorHAnsi" w:eastAsia="Arial" w:hAnsiTheme="majorHAnsi" w:cs="Arial"/>
          <w:sz w:val="16"/>
          <w:szCs w:val="16"/>
        </w:rPr>
        <w:t>n</w:t>
      </w:r>
      <w:r w:rsidRPr="00516415">
        <w:rPr>
          <w:rFonts w:asciiTheme="majorHAnsi" w:eastAsia="Arial" w:hAnsiTheme="majorHAnsi" w:cs="Arial"/>
          <w:spacing w:val="-4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pacing w:val="8"/>
          <w:sz w:val="16"/>
          <w:szCs w:val="16"/>
        </w:rPr>
        <w:t>W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a</w:t>
      </w:r>
      <w:r w:rsidRPr="00516415">
        <w:rPr>
          <w:rFonts w:asciiTheme="majorHAnsi" w:eastAsia="Arial" w:hAnsiTheme="majorHAnsi" w:cs="Arial"/>
          <w:sz w:val="16"/>
          <w:szCs w:val="16"/>
        </w:rPr>
        <w:t>y</w:t>
      </w:r>
      <w:r w:rsidRPr="00516415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|</w:t>
      </w:r>
      <w:r w:rsidRPr="00516415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U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ni</w:t>
      </w:r>
      <w:r w:rsidRPr="00516415">
        <w:rPr>
          <w:rFonts w:asciiTheme="majorHAnsi" w:eastAsia="Arial" w:hAnsiTheme="majorHAnsi" w:cs="Arial"/>
          <w:sz w:val="16"/>
          <w:szCs w:val="16"/>
        </w:rPr>
        <w:t>t</w:t>
      </w:r>
      <w:r w:rsidRPr="00516415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00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0</w:t>
      </w:r>
      <w:r w:rsidRPr="00516415">
        <w:rPr>
          <w:rFonts w:asciiTheme="majorHAnsi" w:eastAsia="Arial" w:hAnsiTheme="majorHAnsi" w:cs="Arial"/>
          <w:sz w:val="16"/>
          <w:szCs w:val="16"/>
        </w:rPr>
        <w:t>0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|</w:t>
      </w:r>
      <w:r w:rsidRPr="00516415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z w:val="16"/>
          <w:szCs w:val="16"/>
        </w:rPr>
        <w:t>N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o</w:t>
      </w:r>
      <w:r w:rsidRPr="00516415">
        <w:rPr>
          <w:rFonts w:asciiTheme="majorHAnsi" w:eastAsia="Arial" w:hAnsiTheme="majorHAnsi" w:cs="Arial"/>
          <w:sz w:val="16"/>
          <w:szCs w:val="16"/>
        </w:rPr>
        <w:t>rt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h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a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mp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t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on</w:t>
      </w:r>
      <w:r w:rsidRPr="00516415">
        <w:rPr>
          <w:rFonts w:asciiTheme="majorHAnsi" w:eastAsia="Arial" w:hAnsiTheme="majorHAnsi" w:cs="Arial"/>
          <w:sz w:val="16"/>
          <w:szCs w:val="16"/>
        </w:rPr>
        <w:t>,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pacing w:val="-4"/>
          <w:sz w:val="16"/>
          <w:szCs w:val="16"/>
        </w:rPr>
        <w:t>M</w:t>
      </w:r>
      <w:r w:rsidRPr="00516415">
        <w:rPr>
          <w:rFonts w:asciiTheme="majorHAnsi" w:eastAsia="Arial" w:hAnsiTheme="majorHAnsi" w:cs="Arial"/>
          <w:sz w:val="16"/>
          <w:szCs w:val="16"/>
        </w:rPr>
        <w:t>A |</w:t>
      </w:r>
      <w:r w:rsidRPr="00516415">
        <w:rPr>
          <w:rFonts w:asciiTheme="majorHAnsi" w:eastAsia="Arial" w:hAnsiTheme="majorHAnsi" w:cs="Arial"/>
          <w:spacing w:val="6"/>
          <w:sz w:val="16"/>
          <w:szCs w:val="16"/>
        </w:rPr>
        <w:t xml:space="preserve"> </w:t>
      </w:r>
      <w:hyperlink r:id="rId11">
        <w:r w:rsidRPr="00516415">
          <w:rPr>
            <w:rFonts w:asciiTheme="majorHAnsi" w:eastAsia="Arial" w:hAnsiTheme="majorHAnsi" w:cs="Arial"/>
            <w:spacing w:val="1"/>
            <w:sz w:val="16"/>
            <w:szCs w:val="16"/>
          </w:rPr>
          <w:t>s</w:t>
        </w:r>
        <w:r w:rsidRPr="00516415">
          <w:rPr>
            <w:rFonts w:asciiTheme="majorHAnsi" w:eastAsia="Arial" w:hAnsiTheme="majorHAnsi" w:cs="Arial"/>
            <w:spacing w:val="-1"/>
            <w:sz w:val="16"/>
            <w:szCs w:val="16"/>
          </w:rPr>
          <w:t>s</w:t>
        </w:r>
        <w:r w:rsidRPr="00516415">
          <w:rPr>
            <w:rFonts w:asciiTheme="majorHAnsi" w:eastAsia="Arial" w:hAnsiTheme="majorHAnsi" w:cs="Arial"/>
            <w:spacing w:val="1"/>
            <w:sz w:val="16"/>
            <w:szCs w:val="16"/>
          </w:rPr>
          <w:t>po</w:t>
        </w:r>
        <w:r w:rsidRPr="00516415">
          <w:rPr>
            <w:rFonts w:asciiTheme="majorHAnsi" w:eastAsia="Arial" w:hAnsiTheme="majorHAnsi" w:cs="Arial"/>
            <w:sz w:val="16"/>
            <w:szCs w:val="16"/>
          </w:rPr>
          <w:t>rt@</w:t>
        </w:r>
        <w:r w:rsidRPr="00516415">
          <w:rPr>
            <w:rFonts w:asciiTheme="majorHAnsi" w:eastAsia="Arial" w:hAnsiTheme="majorHAnsi" w:cs="Arial"/>
            <w:spacing w:val="-1"/>
            <w:sz w:val="16"/>
            <w:szCs w:val="16"/>
          </w:rPr>
          <w:t>s</w:t>
        </w:r>
        <w:r w:rsidRPr="00516415">
          <w:rPr>
            <w:rFonts w:asciiTheme="majorHAnsi" w:eastAsia="Arial" w:hAnsiTheme="majorHAnsi" w:cs="Arial"/>
            <w:spacing w:val="1"/>
            <w:sz w:val="16"/>
            <w:szCs w:val="16"/>
          </w:rPr>
          <w:t>mi</w:t>
        </w:r>
        <w:r w:rsidRPr="00516415">
          <w:rPr>
            <w:rFonts w:asciiTheme="majorHAnsi" w:eastAsia="Arial" w:hAnsiTheme="majorHAnsi" w:cs="Arial"/>
            <w:spacing w:val="-2"/>
            <w:sz w:val="16"/>
            <w:szCs w:val="16"/>
          </w:rPr>
          <w:t>t</w:t>
        </w:r>
        <w:r w:rsidRPr="00516415">
          <w:rPr>
            <w:rFonts w:asciiTheme="majorHAnsi" w:eastAsia="Arial" w:hAnsiTheme="majorHAnsi" w:cs="Arial"/>
            <w:spacing w:val="1"/>
            <w:sz w:val="16"/>
            <w:szCs w:val="16"/>
          </w:rPr>
          <w:t>h</w:t>
        </w:r>
        <w:r w:rsidRPr="00516415">
          <w:rPr>
            <w:rFonts w:asciiTheme="majorHAnsi" w:eastAsia="Arial" w:hAnsiTheme="majorHAnsi" w:cs="Arial"/>
            <w:sz w:val="16"/>
            <w:szCs w:val="16"/>
          </w:rPr>
          <w:t>.</w:t>
        </w:r>
        <w:r w:rsidRPr="00516415">
          <w:rPr>
            <w:rFonts w:asciiTheme="majorHAnsi" w:eastAsia="Arial" w:hAnsiTheme="majorHAnsi" w:cs="Arial"/>
            <w:spacing w:val="1"/>
            <w:sz w:val="16"/>
            <w:szCs w:val="16"/>
          </w:rPr>
          <w:t>e</w:t>
        </w:r>
        <w:r w:rsidRPr="00516415">
          <w:rPr>
            <w:rFonts w:asciiTheme="majorHAnsi" w:eastAsia="Arial" w:hAnsiTheme="majorHAnsi" w:cs="Arial"/>
            <w:spacing w:val="-2"/>
            <w:sz w:val="16"/>
            <w:szCs w:val="16"/>
          </w:rPr>
          <w:t>d</w:t>
        </w:r>
        <w:r w:rsidRPr="00516415">
          <w:rPr>
            <w:rFonts w:asciiTheme="majorHAnsi" w:eastAsia="Arial" w:hAnsiTheme="majorHAnsi" w:cs="Arial"/>
            <w:sz w:val="16"/>
            <w:szCs w:val="16"/>
          </w:rPr>
          <w:t>u</w:t>
        </w:r>
        <w:r w:rsidRPr="00516415">
          <w:rPr>
            <w:rFonts w:asciiTheme="majorHAnsi" w:eastAsia="Arial" w:hAnsiTheme="majorHAnsi" w:cs="Arial"/>
            <w:spacing w:val="3"/>
            <w:sz w:val="16"/>
            <w:szCs w:val="16"/>
          </w:rPr>
          <w:t xml:space="preserve"> </w:t>
        </w:r>
        <w:r w:rsidRPr="00516415">
          <w:rPr>
            <w:rFonts w:asciiTheme="majorHAnsi" w:eastAsia="Arial" w:hAnsiTheme="majorHAnsi" w:cs="Arial"/>
            <w:sz w:val="16"/>
            <w:szCs w:val="16"/>
          </w:rPr>
          <w:t>|</w:t>
        </w:r>
      </w:hyperlink>
      <w:r w:rsidRPr="00516415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spacing w:val="-2"/>
          <w:sz w:val="16"/>
          <w:szCs w:val="16"/>
        </w:rPr>
        <w:t>(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>111</w:t>
      </w:r>
      <w:r w:rsidRPr="00516415">
        <w:rPr>
          <w:rFonts w:asciiTheme="majorHAnsi" w:eastAsia="Arial" w:hAnsiTheme="majorHAnsi" w:cs="Arial"/>
          <w:sz w:val="16"/>
          <w:szCs w:val="16"/>
        </w:rPr>
        <w:t>)</w:t>
      </w:r>
      <w:r w:rsidRPr="00516415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516415">
        <w:rPr>
          <w:rFonts w:asciiTheme="majorHAnsi" w:eastAsia="Arial" w:hAnsiTheme="majorHAnsi" w:cs="Arial"/>
          <w:w w:val="99"/>
          <w:sz w:val="18"/>
          <w:szCs w:val="18"/>
        </w:rPr>
        <w:t>111</w:t>
      </w:r>
      <w:r w:rsidRPr="00516415">
        <w:rPr>
          <w:rFonts w:asciiTheme="majorHAnsi" w:eastAsia="Arial" w:hAnsiTheme="majorHAnsi" w:cs="Arial"/>
          <w:spacing w:val="1"/>
          <w:w w:val="99"/>
          <w:sz w:val="18"/>
          <w:szCs w:val="18"/>
        </w:rPr>
        <w:t>-</w:t>
      </w:r>
      <w:r w:rsidRPr="00516415">
        <w:rPr>
          <w:rFonts w:asciiTheme="majorHAnsi" w:eastAsia="Arial" w:hAnsiTheme="majorHAnsi" w:cs="Arial"/>
          <w:w w:val="99"/>
          <w:sz w:val="18"/>
          <w:szCs w:val="18"/>
        </w:rPr>
        <w:t>1111</w:t>
      </w:r>
    </w:p>
    <w:p w14:paraId="4AB6799D" w14:textId="77777777" w:rsidR="00E90252" w:rsidRPr="00516415" w:rsidRDefault="00E90252">
      <w:pPr>
        <w:spacing w:before="2" w:line="120" w:lineRule="exact"/>
        <w:rPr>
          <w:rFonts w:asciiTheme="majorHAnsi" w:hAnsiTheme="majorHAnsi"/>
          <w:sz w:val="10"/>
          <w:szCs w:val="10"/>
        </w:rPr>
      </w:pPr>
    </w:p>
    <w:p w14:paraId="55644D42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3F4B2EC" w14:textId="77777777" w:rsidR="00E90252" w:rsidRPr="00516415" w:rsidRDefault="005C3EFD">
      <w:pPr>
        <w:ind w:left="220"/>
        <w:rPr>
          <w:rFonts w:asciiTheme="majorHAnsi" w:eastAsia="Arial" w:hAnsiTheme="majorHAnsi" w:cs="Arial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4A77B32A">
          <v:group id="_x0000_s1051" style="position:absolute;left:0;text-align:left;margin-left:55.05pt;margin-top:12pt;width:503.4pt;height:.75pt;z-index:-251660288;mso-position-horizontal-relative:page" coordorigin="1101,240" coordsize="10068,15">
            <v:shape id="_x0000_s1052" style="position:absolute;left:1101;top:240;width:10068;height:15" coordorigin="1101,240" coordsize="10068,15" path="m1101,255l11169,240e" filled="f" strokeweight="2pt">
              <v:path arrowok="t"/>
            </v:shape>
            <w10:wrap anchorx="page"/>
          </v:group>
        </w:pict>
      </w:r>
      <w:r w:rsidRPr="00516415">
        <w:rPr>
          <w:rFonts w:asciiTheme="majorHAnsi" w:eastAsia="Arial" w:hAnsiTheme="majorHAnsi" w:cs="Arial"/>
          <w:b/>
          <w:spacing w:val="-1"/>
          <w:sz w:val="18"/>
          <w:szCs w:val="18"/>
        </w:rPr>
        <w:t>E</w:t>
      </w:r>
      <w:r w:rsidRPr="00516415">
        <w:rPr>
          <w:rFonts w:asciiTheme="majorHAnsi" w:eastAsia="Arial" w:hAnsiTheme="majorHAnsi" w:cs="Arial"/>
          <w:b/>
          <w:sz w:val="18"/>
          <w:szCs w:val="18"/>
        </w:rPr>
        <w:t>DU</w:t>
      </w:r>
      <w:r w:rsidRPr="00516415">
        <w:rPr>
          <w:rFonts w:asciiTheme="majorHAnsi" w:eastAsia="Arial" w:hAnsiTheme="majorHAnsi" w:cs="Arial"/>
          <w:b/>
          <w:spacing w:val="7"/>
          <w:sz w:val="18"/>
          <w:szCs w:val="18"/>
        </w:rPr>
        <w:t>C</w:t>
      </w:r>
      <w:r w:rsidRPr="00516415">
        <w:rPr>
          <w:rFonts w:asciiTheme="majorHAnsi" w:eastAsia="Arial" w:hAnsiTheme="majorHAnsi" w:cs="Arial"/>
          <w:b/>
          <w:spacing w:val="-14"/>
          <w:sz w:val="18"/>
          <w:szCs w:val="18"/>
        </w:rPr>
        <w:t>A</w:t>
      </w:r>
      <w:r w:rsidRPr="00516415">
        <w:rPr>
          <w:rFonts w:asciiTheme="majorHAnsi" w:eastAsia="Arial" w:hAnsiTheme="majorHAnsi" w:cs="Arial"/>
          <w:b/>
          <w:spacing w:val="1"/>
          <w:sz w:val="18"/>
          <w:szCs w:val="18"/>
        </w:rPr>
        <w:t>T</w:t>
      </w:r>
      <w:r w:rsidRPr="00516415">
        <w:rPr>
          <w:rFonts w:asciiTheme="majorHAnsi" w:eastAsia="Arial" w:hAnsiTheme="majorHAnsi" w:cs="Arial"/>
          <w:b/>
          <w:spacing w:val="2"/>
          <w:sz w:val="18"/>
          <w:szCs w:val="18"/>
        </w:rPr>
        <w:t>I</w:t>
      </w:r>
      <w:r w:rsidRPr="00516415">
        <w:rPr>
          <w:rFonts w:asciiTheme="majorHAnsi" w:eastAsia="Arial" w:hAnsiTheme="majorHAnsi" w:cs="Arial"/>
          <w:b/>
          <w:spacing w:val="1"/>
          <w:sz w:val="18"/>
          <w:szCs w:val="18"/>
        </w:rPr>
        <w:t>O</w:t>
      </w:r>
      <w:r w:rsidRPr="00516415">
        <w:rPr>
          <w:rFonts w:asciiTheme="majorHAnsi" w:eastAsia="Arial" w:hAnsiTheme="majorHAnsi" w:cs="Arial"/>
          <w:b/>
          <w:sz w:val="18"/>
          <w:szCs w:val="18"/>
        </w:rPr>
        <w:t>N</w:t>
      </w:r>
    </w:p>
    <w:p w14:paraId="5D80C852" w14:textId="77777777" w:rsidR="00E90252" w:rsidRPr="00516415" w:rsidRDefault="005C3EFD">
      <w:pPr>
        <w:spacing w:before="39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  <w:spacing w:val="1"/>
        </w:rPr>
        <w:t>S</w:t>
      </w:r>
      <w:r w:rsidRPr="00516415">
        <w:rPr>
          <w:rFonts w:asciiTheme="majorHAnsi" w:eastAsia="Arial" w:hAnsiTheme="majorHAnsi" w:cs="Arial"/>
          <w:b/>
          <w:spacing w:val="-1"/>
        </w:rPr>
        <w:t>m</w:t>
      </w:r>
      <w:r w:rsidRPr="00516415">
        <w:rPr>
          <w:rFonts w:asciiTheme="majorHAnsi" w:eastAsia="Arial" w:hAnsiTheme="majorHAnsi" w:cs="Arial"/>
          <w:b/>
          <w:spacing w:val="-4"/>
        </w:rPr>
        <w:t>i</w:t>
      </w:r>
      <w:r w:rsidRPr="00516415">
        <w:rPr>
          <w:rFonts w:asciiTheme="majorHAnsi" w:eastAsia="Arial" w:hAnsiTheme="majorHAnsi" w:cs="Arial"/>
          <w:b/>
          <w:spacing w:val="-1"/>
        </w:rPr>
        <w:t>t</w:t>
      </w:r>
      <w:r w:rsidRPr="00516415">
        <w:rPr>
          <w:rFonts w:asciiTheme="majorHAnsi" w:eastAsia="Arial" w:hAnsiTheme="majorHAnsi" w:cs="Arial"/>
          <w:b/>
        </w:rPr>
        <w:t xml:space="preserve">h </w:t>
      </w:r>
      <w:r w:rsidRPr="00516415">
        <w:rPr>
          <w:rFonts w:asciiTheme="majorHAnsi" w:eastAsia="Arial" w:hAnsiTheme="majorHAnsi" w:cs="Arial"/>
          <w:b/>
          <w:spacing w:val="-4"/>
        </w:rPr>
        <w:t>C</w:t>
      </w:r>
      <w:r w:rsidRPr="00516415">
        <w:rPr>
          <w:rFonts w:asciiTheme="majorHAnsi" w:eastAsia="Arial" w:hAnsiTheme="majorHAnsi" w:cs="Arial"/>
          <w:b/>
          <w:spacing w:val="1"/>
        </w:rPr>
        <w:t>o</w:t>
      </w:r>
      <w:r w:rsidRPr="00516415">
        <w:rPr>
          <w:rFonts w:asciiTheme="majorHAnsi" w:eastAsia="Arial" w:hAnsiTheme="majorHAnsi" w:cs="Arial"/>
          <w:b/>
          <w:spacing w:val="-1"/>
        </w:rPr>
        <w:t>l</w:t>
      </w:r>
      <w:r w:rsidRPr="00516415">
        <w:rPr>
          <w:rFonts w:asciiTheme="majorHAnsi" w:eastAsia="Arial" w:hAnsiTheme="majorHAnsi" w:cs="Arial"/>
          <w:b/>
          <w:spacing w:val="-4"/>
        </w:rPr>
        <w:t>l</w:t>
      </w:r>
      <w:r w:rsidRPr="00516415">
        <w:rPr>
          <w:rFonts w:asciiTheme="majorHAnsi" w:eastAsia="Arial" w:hAnsiTheme="majorHAnsi" w:cs="Arial"/>
          <w:b/>
        </w:rPr>
        <w:t>e</w:t>
      </w:r>
      <w:r w:rsidRPr="00516415">
        <w:rPr>
          <w:rFonts w:asciiTheme="majorHAnsi" w:eastAsia="Arial" w:hAnsiTheme="majorHAnsi" w:cs="Arial"/>
          <w:b/>
          <w:spacing w:val="-2"/>
        </w:rPr>
        <w:t>g</w:t>
      </w:r>
      <w:r w:rsidRPr="00516415">
        <w:rPr>
          <w:rFonts w:asciiTheme="majorHAnsi" w:eastAsia="Arial" w:hAnsiTheme="majorHAnsi" w:cs="Arial"/>
          <w:b/>
        </w:rPr>
        <w:t>e,</w:t>
      </w:r>
      <w:r w:rsidRPr="00516415">
        <w:rPr>
          <w:rFonts w:asciiTheme="majorHAnsi" w:eastAsia="Arial" w:hAnsiTheme="majorHAnsi" w:cs="Arial"/>
          <w:b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N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-4"/>
        </w:rPr>
        <w:t>a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  <w:spacing w:val="-5"/>
        </w:rPr>
        <w:t>p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on,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</w:rPr>
        <w:t xml:space="preserve">                                                                                     </w:t>
      </w:r>
      <w:r w:rsidRPr="00516415">
        <w:rPr>
          <w:rFonts w:asciiTheme="majorHAnsi" w:eastAsia="Arial" w:hAnsiTheme="majorHAnsi" w:cs="Arial"/>
          <w:spacing w:val="15"/>
        </w:rPr>
        <w:t xml:space="preserve"> </w:t>
      </w:r>
      <w:r w:rsidRPr="00516415">
        <w:rPr>
          <w:rFonts w:asciiTheme="majorHAnsi" w:eastAsia="Arial" w:hAnsiTheme="majorHAnsi" w:cs="Arial"/>
        </w:rPr>
        <w:t>Expe</w:t>
      </w:r>
      <w:r w:rsidRPr="00516415">
        <w:rPr>
          <w:rFonts w:asciiTheme="majorHAnsi" w:eastAsia="Arial" w:hAnsiTheme="majorHAnsi" w:cs="Arial"/>
          <w:spacing w:val="1"/>
        </w:rPr>
        <w:t>c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 xml:space="preserve">d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ay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</w:rPr>
        <w:t>20</w:t>
      </w:r>
      <w:r w:rsidRPr="00516415">
        <w:rPr>
          <w:rFonts w:asciiTheme="majorHAnsi" w:eastAsia="Arial" w:hAnsiTheme="majorHAnsi" w:cs="Arial"/>
          <w:spacing w:val="-2"/>
        </w:rPr>
        <w:t>1</w:t>
      </w:r>
      <w:r w:rsidRPr="00516415">
        <w:rPr>
          <w:rFonts w:asciiTheme="majorHAnsi" w:eastAsia="Arial" w:hAnsiTheme="majorHAnsi" w:cs="Arial"/>
        </w:rPr>
        <w:t>8</w:t>
      </w:r>
    </w:p>
    <w:p w14:paraId="3091E1A9" w14:textId="77777777" w:rsidR="00E90252" w:rsidRPr="00516415" w:rsidRDefault="005C3EFD">
      <w:pPr>
        <w:spacing w:before="34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</w:rPr>
        <w:t>Ba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</w:rPr>
        <w:t>he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</w:rPr>
        <w:t>or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</w:rPr>
        <w:t>of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1"/>
        </w:rPr>
        <w:t>rt</w:t>
      </w:r>
      <w:r w:rsidRPr="00516415">
        <w:rPr>
          <w:rFonts w:asciiTheme="majorHAnsi" w:eastAsia="Arial" w:hAnsiTheme="majorHAnsi" w:cs="Arial"/>
        </w:rPr>
        <w:t>s</w:t>
      </w:r>
    </w:p>
    <w:p w14:paraId="678ACB23" w14:textId="77777777" w:rsidR="00E90252" w:rsidRPr="00516415" w:rsidRDefault="005C3EFD">
      <w:pPr>
        <w:spacing w:before="34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i/>
          <w:spacing w:val="1"/>
        </w:rPr>
        <w:t>R</w:t>
      </w:r>
      <w:r w:rsidRPr="00516415">
        <w:rPr>
          <w:rFonts w:asciiTheme="majorHAnsi" w:eastAsia="Arial" w:hAnsiTheme="majorHAnsi" w:cs="Arial"/>
          <w:i/>
          <w:spacing w:val="-2"/>
        </w:rPr>
        <w:t>e</w:t>
      </w:r>
      <w:r w:rsidRPr="00516415">
        <w:rPr>
          <w:rFonts w:asciiTheme="majorHAnsi" w:eastAsia="Arial" w:hAnsiTheme="majorHAnsi" w:cs="Arial"/>
          <w:i/>
          <w:spacing w:val="1"/>
        </w:rPr>
        <w:t>l</w:t>
      </w:r>
      <w:r w:rsidRPr="00516415">
        <w:rPr>
          <w:rFonts w:asciiTheme="majorHAnsi" w:eastAsia="Arial" w:hAnsiTheme="majorHAnsi" w:cs="Arial"/>
          <w:i/>
        </w:rPr>
        <w:t>e</w:t>
      </w:r>
      <w:r w:rsidRPr="00516415">
        <w:rPr>
          <w:rFonts w:asciiTheme="majorHAnsi" w:eastAsia="Arial" w:hAnsiTheme="majorHAnsi" w:cs="Arial"/>
          <w:i/>
          <w:spacing w:val="-2"/>
        </w:rPr>
        <w:t>va</w:t>
      </w:r>
      <w:r w:rsidRPr="00516415">
        <w:rPr>
          <w:rFonts w:asciiTheme="majorHAnsi" w:eastAsia="Arial" w:hAnsiTheme="majorHAnsi" w:cs="Arial"/>
          <w:i/>
        </w:rPr>
        <w:t>nt</w:t>
      </w:r>
      <w:r w:rsidRPr="00516415">
        <w:rPr>
          <w:rFonts w:asciiTheme="majorHAnsi" w:eastAsia="Arial" w:hAnsiTheme="majorHAnsi" w:cs="Arial"/>
          <w:i/>
          <w:spacing w:val="-6"/>
        </w:rPr>
        <w:t xml:space="preserve"> </w:t>
      </w:r>
      <w:r w:rsidRPr="00516415">
        <w:rPr>
          <w:rFonts w:asciiTheme="majorHAnsi" w:eastAsia="Arial" w:hAnsiTheme="majorHAnsi" w:cs="Arial"/>
          <w:i/>
          <w:spacing w:val="1"/>
        </w:rPr>
        <w:t>C</w:t>
      </w:r>
      <w:r w:rsidRPr="00516415">
        <w:rPr>
          <w:rFonts w:asciiTheme="majorHAnsi" w:eastAsia="Arial" w:hAnsiTheme="majorHAnsi" w:cs="Arial"/>
          <w:i/>
          <w:spacing w:val="-2"/>
        </w:rPr>
        <w:t>o</w:t>
      </w:r>
      <w:r w:rsidRPr="00516415">
        <w:rPr>
          <w:rFonts w:asciiTheme="majorHAnsi" w:eastAsia="Arial" w:hAnsiTheme="majorHAnsi" w:cs="Arial"/>
          <w:i/>
        </w:rPr>
        <w:t>ur</w:t>
      </w:r>
      <w:r w:rsidRPr="00516415">
        <w:rPr>
          <w:rFonts w:asciiTheme="majorHAnsi" w:eastAsia="Arial" w:hAnsiTheme="majorHAnsi" w:cs="Arial"/>
          <w:i/>
          <w:spacing w:val="-1"/>
        </w:rPr>
        <w:t>s</w:t>
      </w:r>
      <w:r w:rsidRPr="00516415">
        <w:rPr>
          <w:rFonts w:asciiTheme="majorHAnsi" w:eastAsia="Arial" w:hAnsiTheme="majorHAnsi" w:cs="Arial"/>
          <w:i/>
          <w:spacing w:val="-2"/>
        </w:rPr>
        <w:t>e</w:t>
      </w:r>
      <w:r w:rsidRPr="00516415">
        <w:rPr>
          <w:rFonts w:asciiTheme="majorHAnsi" w:eastAsia="Arial" w:hAnsiTheme="majorHAnsi" w:cs="Arial"/>
          <w:i/>
          <w:spacing w:val="-1"/>
        </w:rPr>
        <w:t>w</w:t>
      </w:r>
      <w:r w:rsidRPr="00516415">
        <w:rPr>
          <w:rFonts w:asciiTheme="majorHAnsi" w:eastAsia="Arial" w:hAnsiTheme="majorHAnsi" w:cs="Arial"/>
          <w:i/>
          <w:spacing w:val="-2"/>
        </w:rPr>
        <w:t>o</w:t>
      </w:r>
      <w:r w:rsidRPr="00516415">
        <w:rPr>
          <w:rFonts w:asciiTheme="majorHAnsi" w:eastAsia="Arial" w:hAnsiTheme="majorHAnsi" w:cs="Arial"/>
          <w:i/>
          <w:spacing w:val="-1"/>
        </w:rPr>
        <w:t>r</w:t>
      </w:r>
      <w:r w:rsidRPr="00516415">
        <w:rPr>
          <w:rFonts w:asciiTheme="majorHAnsi" w:eastAsia="Arial" w:hAnsiTheme="majorHAnsi" w:cs="Arial"/>
          <w:i/>
          <w:spacing w:val="-2"/>
        </w:rPr>
        <w:t>k</w:t>
      </w:r>
      <w:r w:rsidRPr="00516415">
        <w:rPr>
          <w:rFonts w:asciiTheme="majorHAnsi" w:eastAsia="Arial" w:hAnsiTheme="majorHAnsi" w:cs="Arial"/>
          <w:i/>
        </w:rPr>
        <w:t>:</w:t>
      </w:r>
      <w:r w:rsidRPr="00516415">
        <w:rPr>
          <w:rFonts w:asciiTheme="majorHAnsi" w:eastAsia="Arial" w:hAnsiTheme="majorHAnsi" w:cs="Arial"/>
          <w:i/>
          <w:spacing w:val="1"/>
        </w:rPr>
        <w:t xml:space="preserve"> </w:t>
      </w:r>
      <w:r w:rsidRPr="00516415">
        <w:rPr>
          <w:rFonts w:asciiTheme="majorHAnsi" w:eastAsia="Arial" w:hAnsiTheme="majorHAnsi" w:cs="Arial"/>
          <w:spacing w:val="-3"/>
        </w:rPr>
        <w:t>(</w:t>
      </w:r>
      <w:r w:rsidRPr="00516415">
        <w:rPr>
          <w:rFonts w:asciiTheme="majorHAnsi" w:eastAsia="Arial" w:hAnsiTheme="majorHAnsi" w:cs="Arial"/>
          <w:spacing w:val="-2"/>
        </w:rPr>
        <w:t>ad</w:t>
      </w:r>
      <w:r w:rsidRPr="00516415">
        <w:rPr>
          <w:rFonts w:asciiTheme="majorHAnsi" w:eastAsia="Arial" w:hAnsiTheme="majorHAnsi" w:cs="Arial"/>
        </w:rPr>
        <w:t>d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  <w:spacing w:val="-4"/>
        </w:rPr>
        <w:t>w</w:t>
      </w:r>
      <w:r w:rsidRPr="00516415">
        <w:rPr>
          <w:rFonts w:asciiTheme="majorHAnsi" w:eastAsia="Arial" w:hAnsiTheme="majorHAnsi" w:cs="Arial"/>
          <w:spacing w:val="-2"/>
        </w:rPr>
        <w:t>he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  <w:spacing w:val="-5"/>
        </w:rPr>
        <w:t>v</w:t>
      </w:r>
      <w:r w:rsidRPr="00516415">
        <w:rPr>
          <w:rFonts w:asciiTheme="majorHAnsi" w:eastAsia="Arial" w:hAnsiTheme="majorHAnsi" w:cs="Arial"/>
          <w:spacing w:val="-2"/>
        </w:rPr>
        <w:t>an</w:t>
      </w:r>
      <w:r w:rsidRPr="00516415">
        <w:rPr>
          <w:rFonts w:asciiTheme="majorHAnsi" w:eastAsia="Arial" w:hAnsiTheme="majorHAnsi" w:cs="Arial"/>
        </w:rPr>
        <w:t>t</w:t>
      </w:r>
      <w:r w:rsidRPr="00516415">
        <w:rPr>
          <w:rFonts w:asciiTheme="majorHAnsi" w:eastAsia="Arial" w:hAnsiTheme="majorHAnsi" w:cs="Arial"/>
          <w:spacing w:val="-4"/>
        </w:rPr>
        <w:t xml:space="preserve"> t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j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</w:rPr>
        <w:t>b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desc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  <w:spacing w:val="-2"/>
        </w:rPr>
        <w:t>p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  <w:spacing w:val="-2"/>
        </w:rPr>
        <w:t>on</w:t>
      </w:r>
      <w:r w:rsidRPr="00516415">
        <w:rPr>
          <w:rFonts w:asciiTheme="majorHAnsi" w:eastAsia="Arial" w:hAnsiTheme="majorHAnsi" w:cs="Arial"/>
        </w:rPr>
        <w:t>)</w:t>
      </w:r>
    </w:p>
    <w:p w14:paraId="529FE723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B73195B" w14:textId="77777777" w:rsidR="00E90252" w:rsidRPr="00516415" w:rsidRDefault="005C3EFD">
      <w:pPr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  <w:spacing w:val="1"/>
        </w:rPr>
        <w:t>H</w:t>
      </w:r>
      <w:r w:rsidRPr="00516415">
        <w:rPr>
          <w:rFonts w:asciiTheme="majorHAnsi" w:eastAsia="Arial" w:hAnsiTheme="majorHAnsi" w:cs="Arial"/>
          <w:b/>
          <w:spacing w:val="-2"/>
        </w:rPr>
        <w:t>u</w:t>
      </w:r>
      <w:r w:rsidRPr="00516415">
        <w:rPr>
          <w:rFonts w:asciiTheme="majorHAnsi" w:eastAsia="Arial" w:hAnsiTheme="majorHAnsi" w:cs="Arial"/>
          <w:b/>
        </w:rPr>
        <w:t>d</w:t>
      </w:r>
      <w:r w:rsidRPr="00516415">
        <w:rPr>
          <w:rFonts w:asciiTheme="majorHAnsi" w:eastAsia="Arial" w:hAnsiTheme="majorHAnsi" w:cs="Arial"/>
          <w:b/>
          <w:spacing w:val="-2"/>
        </w:rPr>
        <w:t>s</w:t>
      </w:r>
      <w:r w:rsidRPr="00516415">
        <w:rPr>
          <w:rFonts w:asciiTheme="majorHAnsi" w:eastAsia="Arial" w:hAnsiTheme="majorHAnsi" w:cs="Arial"/>
          <w:b/>
        </w:rPr>
        <w:t>on</w:t>
      </w:r>
      <w:r w:rsidRPr="00516415">
        <w:rPr>
          <w:rFonts w:asciiTheme="majorHAnsi" w:eastAsia="Arial" w:hAnsiTheme="majorHAnsi" w:cs="Arial"/>
          <w:b/>
          <w:spacing w:val="-4"/>
        </w:rPr>
        <w:t xml:space="preserve"> </w:t>
      </w:r>
      <w:r w:rsidRPr="00516415">
        <w:rPr>
          <w:rFonts w:asciiTheme="majorHAnsi" w:eastAsia="Arial" w:hAnsiTheme="majorHAnsi" w:cs="Arial"/>
          <w:b/>
          <w:spacing w:val="1"/>
        </w:rPr>
        <w:t>S</w:t>
      </w:r>
      <w:r w:rsidRPr="00516415">
        <w:rPr>
          <w:rFonts w:asciiTheme="majorHAnsi" w:eastAsia="Arial" w:hAnsiTheme="majorHAnsi" w:cs="Arial"/>
          <w:b/>
          <w:spacing w:val="-5"/>
        </w:rPr>
        <w:t>c</w:t>
      </w:r>
      <w:r w:rsidRPr="00516415">
        <w:rPr>
          <w:rFonts w:asciiTheme="majorHAnsi" w:eastAsia="Arial" w:hAnsiTheme="majorHAnsi" w:cs="Arial"/>
          <w:b/>
          <w:spacing w:val="-2"/>
        </w:rPr>
        <w:t>h</w:t>
      </w:r>
      <w:r w:rsidRPr="00516415">
        <w:rPr>
          <w:rFonts w:asciiTheme="majorHAnsi" w:eastAsia="Arial" w:hAnsiTheme="majorHAnsi" w:cs="Arial"/>
          <w:b/>
          <w:spacing w:val="1"/>
        </w:rPr>
        <w:t>oo</w:t>
      </w:r>
      <w:r w:rsidRPr="00516415">
        <w:rPr>
          <w:rFonts w:asciiTheme="majorHAnsi" w:eastAsia="Arial" w:hAnsiTheme="majorHAnsi" w:cs="Arial"/>
          <w:b/>
        </w:rPr>
        <w:t>l</w:t>
      </w:r>
      <w:r w:rsidRPr="00516415">
        <w:rPr>
          <w:rFonts w:asciiTheme="majorHAnsi" w:eastAsia="Arial" w:hAnsiTheme="majorHAnsi" w:cs="Arial"/>
          <w:b/>
          <w:spacing w:val="-2"/>
        </w:rPr>
        <w:t xml:space="preserve"> </w:t>
      </w:r>
      <w:r w:rsidRPr="00516415">
        <w:rPr>
          <w:rFonts w:asciiTheme="majorHAnsi" w:eastAsia="Arial" w:hAnsiTheme="majorHAnsi" w:cs="Arial"/>
          <w:b/>
          <w:spacing w:val="-3"/>
        </w:rPr>
        <w:t>f</w:t>
      </w:r>
      <w:r w:rsidRPr="00516415">
        <w:rPr>
          <w:rFonts w:asciiTheme="majorHAnsi" w:eastAsia="Arial" w:hAnsiTheme="majorHAnsi" w:cs="Arial"/>
          <w:b/>
          <w:spacing w:val="1"/>
        </w:rPr>
        <w:t>o</w:t>
      </w:r>
      <w:r w:rsidRPr="00516415">
        <w:rPr>
          <w:rFonts w:asciiTheme="majorHAnsi" w:eastAsia="Arial" w:hAnsiTheme="majorHAnsi" w:cs="Arial"/>
          <w:b/>
        </w:rPr>
        <w:t>r</w:t>
      </w:r>
      <w:r w:rsidRPr="00516415">
        <w:rPr>
          <w:rFonts w:asciiTheme="majorHAnsi" w:eastAsia="Arial" w:hAnsiTheme="majorHAnsi" w:cs="Arial"/>
          <w:b/>
          <w:spacing w:val="-1"/>
        </w:rPr>
        <w:t xml:space="preserve"> Gir</w:t>
      </w:r>
      <w:r w:rsidRPr="00516415">
        <w:rPr>
          <w:rFonts w:asciiTheme="majorHAnsi" w:eastAsia="Arial" w:hAnsiTheme="majorHAnsi" w:cs="Arial"/>
          <w:b/>
          <w:spacing w:val="-4"/>
        </w:rPr>
        <w:t>l</w:t>
      </w:r>
      <w:r w:rsidRPr="00516415">
        <w:rPr>
          <w:rFonts w:asciiTheme="majorHAnsi" w:eastAsia="Arial" w:hAnsiTheme="majorHAnsi" w:cs="Arial"/>
          <w:b/>
        </w:rPr>
        <w:t>s,</w:t>
      </w:r>
      <w:r w:rsidRPr="00516415">
        <w:rPr>
          <w:rFonts w:asciiTheme="majorHAnsi" w:eastAsia="Arial" w:hAnsiTheme="majorHAnsi" w:cs="Arial"/>
          <w:b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H</w:t>
      </w:r>
      <w:r w:rsidRPr="00516415">
        <w:rPr>
          <w:rFonts w:asciiTheme="majorHAnsi" w:eastAsia="Arial" w:hAnsiTheme="majorHAnsi" w:cs="Arial"/>
        </w:rPr>
        <w:t>udso</w:t>
      </w:r>
      <w:r w:rsidRPr="00516415">
        <w:rPr>
          <w:rFonts w:asciiTheme="majorHAnsi" w:eastAsia="Arial" w:hAnsiTheme="majorHAnsi" w:cs="Arial"/>
          <w:spacing w:val="3"/>
        </w:rPr>
        <w:t>n</w:t>
      </w:r>
      <w:r w:rsidRPr="00516415">
        <w:rPr>
          <w:rFonts w:asciiTheme="majorHAnsi" w:eastAsia="Arial" w:hAnsiTheme="majorHAnsi" w:cs="Arial"/>
        </w:rPr>
        <w:t xml:space="preserve">, </w:t>
      </w:r>
      <w:r w:rsidRPr="00516415">
        <w:rPr>
          <w:rFonts w:asciiTheme="majorHAnsi" w:eastAsia="Arial" w:hAnsiTheme="majorHAnsi" w:cs="Arial"/>
          <w:spacing w:val="-1"/>
        </w:rPr>
        <w:t>O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</w:rPr>
        <w:t xml:space="preserve">                                                                          </w:t>
      </w:r>
      <w:r w:rsidRPr="00516415">
        <w:rPr>
          <w:rFonts w:asciiTheme="majorHAnsi" w:eastAsia="Arial" w:hAnsiTheme="majorHAnsi" w:cs="Arial"/>
          <w:spacing w:val="15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Gr</w:t>
      </w:r>
      <w:r w:rsidRPr="00516415">
        <w:rPr>
          <w:rFonts w:asciiTheme="majorHAnsi" w:eastAsia="Arial" w:hAnsiTheme="majorHAnsi" w:cs="Arial"/>
        </w:rPr>
        <w:t>adu</w:t>
      </w:r>
      <w:r w:rsidRPr="00516415">
        <w:rPr>
          <w:rFonts w:asciiTheme="majorHAnsi" w:eastAsia="Arial" w:hAnsiTheme="majorHAnsi" w:cs="Arial"/>
          <w:spacing w:val="1"/>
        </w:rPr>
        <w:t>a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d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ay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2</w:t>
      </w:r>
      <w:r w:rsidRPr="00516415">
        <w:rPr>
          <w:rFonts w:asciiTheme="majorHAnsi" w:eastAsia="Arial" w:hAnsiTheme="majorHAnsi" w:cs="Arial"/>
        </w:rPr>
        <w:t>014</w:t>
      </w:r>
    </w:p>
    <w:p w14:paraId="69A0AA9F" w14:textId="77777777" w:rsidR="00E90252" w:rsidRPr="00516415" w:rsidRDefault="005C3EFD">
      <w:pPr>
        <w:spacing w:before="39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spacing w:val="1"/>
        </w:rPr>
        <w:t>Hi</w:t>
      </w:r>
      <w:r w:rsidRPr="00516415">
        <w:rPr>
          <w:rFonts w:asciiTheme="majorHAnsi" w:eastAsia="Arial" w:hAnsiTheme="majorHAnsi" w:cs="Arial"/>
        </w:rPr>
        <w:t>gh School</w:t>
      </w:r>
      <w:r w:rsidRPr="00516415">
        <w:rPr>
          <w:rFonts w:asciiTheme="majorHAnsi" w:eastAsia="Arial" w:hAnsiTheme="majorHAnsi" w:cs="Arial"/>
          <w:spacing w:val="1"/>
        </w:rPr>
        <w:t xml:space="preserve"> Di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</w:rPr>
        <w:t xml:space="preserve">a </w:t>
      </w:r>
      <w:r w:rsidRPr="00516415">
        <w:rPr>
          <w:rFonts w:asciiTheme="majorHAnsi" w:eastAsia="Arial" w:hAnsiTheme="majorHAnsi" w:cs="Arial"/>
          <w:spacing w:val="-1"/>
        </w:rPr>
        <w:t>w</w:t>
      </w:r>
      <w:r w:rsidRPr="00516415">
        <w:rPr>
          <w:rFonts w:asciiTheme="majorHAnsi" w:eastAsia="Arial" w:hAnsiTheme="majorHAnsi" w:cs="Arial"/>
          <w:spacing w:val="3"/>
        </w:rPr>
        <w:t>i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H</w:t>
      </w:r>
      <w:r w:rsidRPr="00516415">
        <w:rPr>
          <w:rFonts w:asciiTheme="majorHAnsi" w:eastAsia="Arial" w:hAnsiTheme="majorHAnsi" w:cs="Arial"/>
        </w:rPr>
        <w:t>onors</w:t>
      </w:r>
    </w:p>
    <w:p w14:paraId="53BE8B8C" w14:textId="77777777" w:rsidR="00E90252" w:rsidRPr="00516415" w:rsidRDefault="00E90252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4FFC6861" w14:textId="77777777" w:rsidR="00E90252" w:rsidRPr="00516415" w:rsidRDefault="005C3EFD">
      <w:pPr>
        <w:tabs>
          <w:tab w:val="left" w:pos="10240"/>
        </w:tabs>
        <w:ind w:left="130"/>
        <w:rPr>
          <w:rFonts w:asciiTheme="majorHAnsi" w:eastAsia="Arial" w:hAnsiTheme="majorHAnsi" w:cs="Arial"/>
          <w:sz w:val="18"/>
          <w:szCs w:val="18"/>
        </w:rPr>
      </w:pP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21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P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RO</w:t>
      </w:r>
      <w:r w:rsidRPr="00516415">
        <w:rPr>
          <w:rFonts w:asciiTheme="majorHAnsi" w:eastAsia="Arial" w:hAnsiTheme="majorHAnsi" w:cs="Arial"/>
          <w:b/>
          <w:spacing w:val="1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J</w:t>
      </w:r>
      <w:r w:rsidRPr="00516415">
        <w:rPr>
          <w:rFonts w:asciiTheme="majorHAnsi" w:eastAsia="Arial" w:hAnsiTheme="majorHAnsi" w:cs="Arial"/>
          <w:b/>
          <w:spacing w:val="2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E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 xml:space="preserve">CT </w:t>
      </w:r>
      <w:r w:rsidRPr="00516415">
        <w:rPr>
          <w:rFonts w:asciiTheme="majorHAnsi" w:eastAsia="Arial" w:hAnsiTheme="majorHAnsi" w:cs="Arial"/>
          <w:b/>
          <w:spacing w:val="3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E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X</w:t>
      </w:r>
      <w:r w:rsidRPr="00516415">
        <w:rPr>
          <w:rFonts w:asciiTheme="majorHAnsi" w:eastAsia="Arial" w:hAnsiTheme="majorHAnsi" w:cs="Arial"/>
          <w:b/>
          <w:spacing w:val="1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PE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RI</w:t>
      </w:r>
      <w:r w:rsidRPr="00516415">
        <w:rPr>
          <w:rFonts w:asciiTheme="majorHAnsi" w:eastAsia="Arial" w:hAnsiTheme="majorHAnsi" w:cs="Arial"/>
          <w:b/>
          <w:spacing w:val="2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E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NC</w:t>
      </w:r>
      <w:r w:rsidRPr="00516415">
        <w:rPr>
          <w:rFonts w:asciiTheme="majorHAnsi" w:eastAsia="Arial" w:hAnsiTheme="majorHAnsi" w:cs="Arial"/>
          <w:b/>
          <w:spacing w:val="3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 xml:space="preserve">E </w:t>
      </w:r>
      <w:r w:rsidRPr="00516415">
        <w:rPr>
          <w:rFonts w:asciiTheme="majorHAnsi" w:eastAsia="Arial" w:hAnsiTheme="majorHAnsi" w:cs="Arial"/>
          <w:b/>
          <w:sz w:val="18"/>
          <w:szCs w:val="18"/>
          <w:u w:val="thick" w:color="000000"/>
        </w:rPr>
        <w:tab/>
      </w:r>
    </w:p>
    <w:p w14:paraId="213D2802" w14:textId="77777777" w:rsidR="00E90252" w:rsidRPr="00516415" w:rsidRDefault="005C3EFD">
      <w:pPr>
        <w:spacing w:before="39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</w:rPr>
        <w:t>Sm</w:t>
      </w:r>
      <w:r w:rsidRPr="00516415">
        <w:rPr>
          <w:rFonts w:asciiTheme="majorHAnsi" w:eastAsia="Arial" w:hAnsiTheme="majorHAnsi" w:cs="Arial"/>
          <w:b/>
          <w:spacing w:val="-2"/>
        </w:rPr>
        <w:t>i</w:t>
      </w:r>
      <w:r w:rsidRPr="00516415">
        <w:rPr>
          <w:rFonts w:asciiTheme="majorHAnsi" w:eastAsia="Arial" w:hAnsiTheme="majorHAnsi" w:cs="Arial"/>
          <w:b/>
          <w:spacing w:val="-1"/>
        </w:rPr>
        <w:t>t</w:t>
      </w:r>
      <w:r w:rsidRPr="00516415">
        <w:rPr>
          <w:rFonts w:asciiTheme="majorHAnsi" w:eastAsia="Arial" w:hAnsiTheme="majorHAnsi" w:cs="Arial"/>
          <w:b/>
        </w:rPr>
        <w:t>h</w:t>
      </w:r>
      <w:r w:rsidRPr="00516415">
        <w:rPr>
          <w:rFonts w:asciiTheme="majorHAnsi" w:eastAsia="Arial" w:hAnsiTheme="majorHAnsi" w:cs="Arial"/>
          <w:b/>
          <w:spacing w:val="2"/>
        </w:rPr>
        <w:t xml:space="preserve"> </w:t>
      </w:r>
      <w:r w:rsidRPr="00516415">
        <w:rPr>
          <w:rFonts w:asciiTheme="majorHAnsi" w:eastAsia="Arial" w:hAnsiTheme="majorHAnsi" w:cs="Arial"/>
          <w:b/>
          <w:spacing w:val="1"/>
        </w:rPr>
        <w:t>C</w:t>
      </w:r>
      <w:r w:rsidRPr="00516415">
        <w:rPr>
          <w:rFonts w:asciiTheme="majorHAnsi" w:eastAsia="Arial" w:hAnsiTheme="majorHAnsi" w:cs="Arial"/>
          <w:b/>
        </w:rPr>
        <w:t>o</w:t>
      </w:r>
      <w:r w:rsidRPr="00516415">
        <w:rPr>
          <w:rFonts w:asciiTheme="majorHAnsi" w:eastAsia="Arial" w:hAnsiTheme="majorHAnsi" w:cs="Arial"/>
          <w:b/>
          <w:spacing w:val="2"/>
        </w:rPr>
        <w:t>l</w:t>
      </w:r>
      <w:r w:rsidRPr="00516415">
        <w:rPr>
          <w:rFonts w:asciiTheme="majorHAnsi" w:eastAsia="Arial" w:hAnsiTheme="majorHAnsi" w:cs="Arial"/>
          <w:b/>
          <w:spacing w:val="-1"/>
        </w:rPr>
        <w:t>l</w:t>
      </w:r>
      <w:r w:rsidRPr="00516415">
        <w:rPr>
          <w:rFonts w:asciiTheme="majorHAnsi" w:eastAsia="Arial" w:hAnsiTheme="majorHAnsi" w:cs="Arial"/>
          <w:b/>
        </w:rPr>
        <w:t>eg</w:t>
      </w:r>
      <w:r w:rsidRPr="00516415">
        <w:rPr>
          <w:rFonts w:asciiTheme="majorHAnsi" w:eastAsia="Arial" w:hAnsiTheme="majorHAnsi" w:cs="Arial"/>
          <w:b/>
          <w:spacing w:val="1"/>
        </w:rPr>
        <w:t>e</w:t>
      </w:r>
      <w:r w:rsidRPr="00516415">
        <w:rPr>
          <w:rFonts w:asciiTheme="majorHAnsi" w:eastAsia="Arial" w:hAnsiTheme="majorHAnsi" w:cs="Arial"/>
          <w:b/>
        </w:rPr>
        <w:t>,</w:t>
      </w:r>
      <w:r w:rsidRPr="00516415">
        <w:rPr>
          <w:rFonts w:asciiTheme="majorHAnsi" w:eastAsia="Arial" w:hAnsiTheme="majorHAnsi" w:cs="Arial"/>
          <w:b/>
          <w:spacing w:val="-2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C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  <w:spacing w:val="-2"/>
        </w:rPr>
        <w:t>po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F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  <w:spacing w:val="-2"/>
        </w:rPr>
        <w:t>nanc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101</w:t>
      </w:r>
      <w:r w:rsidRPr="00516415">
        <w:rPr>
          <w:rFonts w:asciiTheme="majorHAnsi" w:eastAsia="Arial" w:hAnsiTheme="majorHAnsi" w:cs="Arial"/>
        </w:rPr>
        <w:t>,</w:t>
      </w:r>
      <w:r w:rsidRPr="00516415">
        <w:rPr>
          <w:rFonts w:asciiTheme="majorHAnsi" w:eastAsia="Arial" w:hAnsiTheme="majorHAnsi" w:cs="Arial"/>
          <w:spacing w:val="-7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P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  <w:spacing w:val="-1"/>
        </w:rPr>
        <w:t>f</w:t>
      </w:r>
      <w:r w:rsidRPr="00516415">
        <w:rPr>
          <w:rFonts w:asciiTheme="majorHAnsi" w:eastAsia="Arial" w:hAnsiTheme="majorHAnsi" w:cs="Arial"/>
          <w:spacing w:val="-2"/>
        </w:rPr>
        <w:t>esso</w:t>
      </w:r>
      <w:r w:rsidRPr="00516415">
        <w:rPr>
          <w:rFonts w:asciiTheme="majorHAnsi" w:eastAsia="Arial" w:hAnsiTheme="majorHAnsi" w:cs="Arial"/>
        </w:rPr>
        <w:t>r</w:t>
      </w:r>
      <w:r w:rsidRPr="00516415">
        <w:rPr>
          <w:rFonts w:asciiTheme="majorHAnsi" w:eastAsia="Arial" w:hAnsiTheme="majorHAnsi" w:cs="Arial"/>
          <w:spacing w:val="-6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S</w:t>
      </w:r>
      <w:r w:rsidRPr="00516415">
        <w:rPr>
          <w:rFonts w:asciiTheme="majorHAnsi" w:eastAsia="Arial" w:hAnsiTheme="majorHAnsi" w:cs="Arial"/>
        </w:rPr>
        <w:t>.</w:t>
      </w:r>
      <w:r w:rsidRPr="00516415">
        <w:rPr>
          <w:rFonts w:asciiTheme="majorHAnsi" w:eastAsia="Arial" w:hAnsiTheme="majorHAnsi" w:cs="Arial"/>
          <w:spacing w:val="-9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Fo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y</w:t>
      </w:r>
      <w:r w:rsidRPr="00516415">
        <w:rPr>
          <w:rFonts w:asciiTheme="majorHAnsi" w:eastAsia="Arial" w:hAnsiTheme="majorHAnsi" w:cs="Arial"/>
        </w:rPr>
        <w:t xml:space="preserve">                                                              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ay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3"/>
        </w:rPr>
        <w:t>2</w:t>
      </w:r>
      <w:r w:rsidRPr="00516415">
        <w:rPr>
          <w:rFonts w:asciiTheme="majorHAnsi" w:eastAsia="Arial" w:hAnsiTheme="majorHAnsi" w:cs="Arial"/>
          <w:spacing w:val="-2"/>
        </w:rPr>
        <w:t>0</w:t>
      </w:r>
      <w:r w:rsidRPr="00516415">
        <w:rPr>
          <w:rFonts w:asciiTheme="majorHAnsi" w:eastAsia="Arial" w:hAnsiTheme="majorHAnsi" w:cs="Arial"/>
        </w:rPr>
        <w:t>15</w:t>
      </w:r>
    </w:p>
    <w:p w14:paraId="4234953D" w14:textId="77777777" w:rsidR="00E90252" w:rsidRPr="00516415" w:rsidRDefault="005C3EFD">
      <w:pPr>
        <w:spacing w:before="34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i/>
          <w:spacing w:val="-2"/>
        </w:rPr>
        <w:t>R</w:t>
      </w:r>
      <w:r w:rsidRPr="00516415">
        <w:rPr>
          <w:rFonts w:asciiTheme="majorHAnsi" w:eastAsia="Arial" w:hAnsiTheme="majorHAnsi" w:cs="Arial"/>
          <w:i/>
          <w:spacing w:val="-3"/>
        </w:rPr>
        <w:t>e</w:t>
      </w:r>
      <w:r w:rsidRPr="00516415">
        <w:rPr>
          <w:rFonts w:asciiTheme="majorHAnsi" w:eastAsia="Arial" w:hAnsiTheme="majorHAnsi" w:cs="Arial"/>
          <w:i/>
        </w:rPr>
        <w:t>s</w:t>
      </w:r>
      <w:r w:rsidRPr="00516415">
        <w:rPr>
          <w:rFonts w:asciiTheme="majorHAnsi" w:eastAsia="Arial" w:hAnsiTheme="majorHAnsi" w:cs="Arial"/>
          <w:i/>
          <w:spacing w:val="-3"/>
        </w:rPr>
        <w:t>e</w:t>
      </w:r>
      <w:r w:rsidRPr="00516415">
        <w:rPr>
          <w:rFonts w:asciiTheme="majorHAnsi" w:eastAsia="Arial" w:hAnsiTheme="majorHAnsi" w:cs="Arial"/>
          <w:i/>
        </w:rPr>
        <w:t>a</w:t>
      </w:r>
      <w:r w:rsidRPr="00516415">
        <w:rPr>
          <w:rFonts w:asciiTheme="majorHAnsi" w:eastAsia="Arial" w:hAnsiTheme="majorHAnsi" w:cs="Arial"/>
          <w:i/>
          <w:spacing w:val="-3"/>
        </w:rPr>
        <w:t>rc</w:t>
      </w:r>
      <w:r w:rsidRPr="00516415">
        <w:rPr>
          <w:rFonts w:asciiTheme="majorHAnsi" w:eastAsia="Arial" w:hAnsiTheme="majorHAnsi" w:cs="Arial"/>
          <w:i/>
        </w:rPr>
        <w:t>h</w:t>
      </w:r>
      <w:r w:rsidRPr="00516415">
        <w:rPr>
          <w:rFonts w:asciiTheme="majorHAnsi" w:eastAsia="Arial" w:hAnsiTheme="majorHAnsi" w:cs="Arial"/>
          <w:i/>
          <w:spacing w:val="-3"/>
        </w:rPr>
        <w:t xml:space="preserve"> </w:t>
      </w:r>
      <w:r w:rsidRPr="00516415">
        <w:rPr>
          <w:rFonts w:asciiTheme="majorHAnsi" w:eastAsia="Arial" w:hAnsiTheme="majorHAnsi" w:cs="Arial"/>
          <w:i/>
          <w:spacing w:val="-2"/>
        </w:rPr>
        <w:t>P</w:t>
      </w:r>
      <w:r w:rsidRPr="00516415">
        <w:rPr>
          <w:rFonts w:asciiTheme="majorHAnsi" w:eastAsia="Arial" w:hAnsiTheme="majorHAnsi" w:cs="Arial"/>
          <w:i/>
        </w:rPr>
        <w:t>a</w:t>
      </w:r>
      <w:r w:rsidRPr="00516415">
        <w:rPr>
          <w:rFonts w:asciiTheme="majorHAnsi" w:eastAsia="Arial" w:hAnsiTheme="majorHAnsi" w:cs="Arial"/>
          <w:i/>
          <w:spacing w:val="-3"/>
        </w:rPr>
        <w:t>pe</w:t>
      </w:r>
      <w:r w:rsidRPr="00516415">
        <w:rPr>
          <w:rFonts w:asciiTheme="majorHAnsi" w:eastAsia="Arial" w:hAnsiTheme="majorHAnsi" w:cs="Arial"/>
          <w:i/>
          <w:spacing w:val="-1"/>
        </w:rPr>
        <w:t>r</w:t>
      </w:r>
      <w:r w:rsidRPr="00516415">
        <w:rPr>
          <w:rFonts w:asciiTheme="majorHAnsi" w:eastAsia="Arial" w:hAnsiTheme="majorHAnsi" w:cs="Arial"/>
          <w:i/>
        </w:rPr>
        <w:t>;</w:t>
      </w:r>
      <w:r w:rsidRPr="00516415">
        <w:rPr>
          <w:rFonts w:asciiTheme="majorHAnsi" w:eastAsia="Arial" w:hAnsiTheme="majorHAnsi" w:cs="Arial"/>
          <w:i/>
          <w:spacing w:val="-1"/>
        </w:rPr>
        <w:t xml:space="preserve"> </w:t>
      </w:r>
      <w:r w:rsidRPr="00516415">
        <w:rPr>
          <w:rFonts w:asciiTheme="majorHAnsi" w:eastAsia="Arial" w:hAnsiTheme="majorHAnsi" w:cs="Arial"/>
          <w:i/>
          <w:spacing w:val="-3"/>
        </w:rPr>
        <w:t>“</w:t>
      </w:r>
      <w:r w:rsidRPr="00516415">
        <w:rPr>
          <w:rFonts w:asciiTheme="majorHAnsi" w:eastAsia="Arial" w:hAnsiTheme="majorHAnsi" w:cs="Arial"/>
          <w:i/>
          <w:spacing w:val="-2"/>
        </w:rPr>
        <w:t>T</w:t>
      </w:r>
      <w:r w:rsidRPr="00516415">
        <w:rPr>
          <w:rFonts w:asciiTheme="majorHAnsi" w:eastAsia="Arial" w:hAnsiTheme="majorHAnsi" w:cs="Arial"/>
          <w:i/>
        </w:rPr>
        <w:t>he</w:t>
      </w:r>
      <w:r w:rsidRPr="00516415">
        <w:rPr>
          <w:rFonts w:asciiTheme="majorHAnsi" w:eastAsia="Arial" w:hAnsiTheme="majorHAnsi" w:cs="Arial"/>
          <w:i/>
          <w:spacing w:val="-5"/>
        </w:rPr>
        <w:t xml:space="preserve"> </w:t>
      </w:r>
      <w:r w:rsidRPr="00516415">
        <w:rPr>
          <w:rFonts w:asciiTheme="majorHAnsi" w:eastAsia="Arial" w:hAnsiTheme="majorHAnsi" w:cs="Arial"/>
          <w:i/>
          <w:spacing w:val="-2"/>
        </w:rPr>
        <w:t>R</w:t>
      </w:r>
      <w:r w:rsidRPr="00516415">
        <w:rPr>
          <w:rFonts w:asciiTheme="majorHAnsi" w:eastAsia="Arial" w:hAnsiTheme="majorHAnsi" w:cs="Arial"/>
          <w:i/>
          <w:spacing w:val="-3"/>
        </w:rPr>
        <w:t>o</w:t>
      </w:r>
      <w:r w:rsidRPr="00516415">
        <w:rPr>
          <w:rFonts w:asciiTheme="majorHAnsi" w:eastAsia="Arial" w:hAnsiTheme="majorHAnsi" w:cs="Arial"/>
          <w:i/>
          <w:spacing w:val="-1"/>
        </w:rPr>
        <w:t>l</w:t>
      </w:r>
      <w:r w:rsidRPr="00516415">
        <w:rPr>
          <w:rFonts w:asciiTheme="majorHAnsi" w:eastAsia="Arial" w:hAnsiTheme="majorHAnsi" w:cs="Arial"/>
          <w:i/>
        </w:rPr>
        <w:t>e</w:t>
      </w:r>
      <w:r w:rsidRPr="00516415">
        <w:rPr>
          <w:rFonts w:asciiTheme="majorHAnsi" w:eastAsia="Arial" w:hAnsiTheme="majorHAnsi" w:cs="Arial"/>
          <w:i/>
          <w:spacing w:val="-3"/>
        </w:rPr>
        <w:t xml:space="preserve"> </w:t>
      </w:r>
      <w:r w:rsidRPr="00516415">
        <w:rPr>
          <w:rFonts w:asciiTheme="majorHAnsi" w:eastAsia="Arial" w:hAnsiTheme="majorHAnsi" w:cs="Arial"/>
          <w:i/>
        </w:rPr>
        <w:t>of</w:t>
      </w:r>
      <w:r w:rsidRPr="00516415">
        <w:rPr>
          <w:rFonts w:asciiTheme="majorHAnsi" w:eastAsia="Arial" w:hAnsiTheme="majorHAnsi" w:cs="Arial"/>
          <w:i/>
          <w:spacing w:val="-2"/>
        </w:rPr>
        <w:t xml:space="preserve"> </w:t>
      </w:r>
      <w:r w:rsidRPr="00516415">
        <w:rPr>
          <w:rFonts w:asciiTheme="majorHAnsi" w:eastAsia="Arial" w:hAnsiTheme="majorHAnsi" w:cs="Arial"/>
          <w:i/>
          <w:spacing w:val="-4"/>
        </w:rPr>
        <w:t>M</w:t>
      </w:r>
      <w:r w:rsidRPr="00516415">
        <w:rPr>
          <w:rFonts w:asciiTheme="majorHAnsi" w:eastAsia="Arial" w:hAnsiTheme="majorHAnsi" w:cs="Arial"/>
          <w:i/>
          <w:spacing w:val="-3"/>
        </w:rPr>
        <w:t>on</w:t>
      </w:r>
      <w:r w:rsidRPr="00516415">
        <w:rPr>
          <w:rFonts w:asciiTheme="majorHAnsi" w:eastAsia="Arial" w:hAnsiTheme="majorHAnsi" w:cs="Arial"/>
          <w:i/>
        </w:rPr>
        <w:t>e</w:t>
      </w:r>
      <w:r w:rsidRPr="00516415">
        <w:rPr>
          <w:rFonts w:asciiTheme="majorHAnsi" w:eastAsia="Arial" w:hAnsiTheme="majorHAnsi" w:cs="Arial"/>
          <w:i/>
          <w:spacing w:val="-1"/>
        </w:rPr>
        <w:t>t</w:t>
      </w:r>
      <w:r w:rsidRPr="00516415">
        <w:rPr>
          <w:rFonts w:asciiTheme="majorHAnsi" w:eastAsia="Arial" w:hAnsiTheme="majorHAnsi" w:cs="Arial"/>
          <w:i/>
          <w:spacing w:val="-3"/>
        </w:rPr>
        <w:t>a</w:t>
      </w:r>
      <w:r w:rsidRPr="00516415">
        <w:rPr>
          <w:rFonts w:asciiTheme="majorHAnsi" w:eastAsia="Arial" w:hAnsiTheme="majorHAnsi" w:cs="Arial"/>
          <w:i/>
          <w:spacing w:val="-1"/>
        </w:rPr>
        <w:t>r</w:t>
      </w:r>
      <w:r w:rsidRPr="00516415">
        <w:rPr>
          <w:rFonts w:asciiTheme="majorHAnsi" w:eastAsia="Arial" w:hAnsiTheme="majorHAnsi" w:cs="Arial"/>
          <w:i/>
        </w:rPr>
        <w:t>y</w:t>
      </w:r>
      <w:r w:rsidRPr="00516415">
        <w:rPr>
          <w:rFonts w:asciiTheme="majorHAnsi" w:eastAsia="Arial" w:hAnsiTheme="majorHAnsi" w:cs="Arial"/>
          <w:i/>
          <w:spacing w:val="-3"/>
        </w:rPr>
        <w:t xml:space="preserve"> </w:t>
      </w:r>
      <w:r w:rsidRPr="00516415">
        <w:rPr>
          <w:rFonts w:asciiTheme="majorHAnsi" w:eastAsia="Arial" w:hAnsiTheme="majorHAnsi" w:cs="Arial"/>
          <w:i/>
          <w:spacing w:val="-2"/>
        </w:rPr>
        <w:t>P</w:t>
      </w:r>
      <w:r w:rsidRPr="00516415">
        <w:rPr>
          <w:rFonts w:asciiTheme="majorHAnsi" w:eastAsia="Arial" w:hAnsiTheme="majorHAnsi" w:cs="Arial"/>
          <w:i/>
          <w:spacing w:val="-3"/>
        </w:rPr>
        <w:t>o</w:t>
      </w:r>
      <w:r w:rsidRPr="00516415">
        <w:rPr>
          <w:rFonts w:asciiTheme="majorHAnsi" w:eastAsia="Arial" w:hAnsiTheme="majorHAnsi" w:cs="Arial"/>
          <w:i/>
          <w:spacing w:val="-1"/>
        </w:rPr>
        <w:t>li</w:t>
      </w:r>
      <w:r w:rsidRPr="00516415">
        <w:rPr>
          <w:rFonts w:asciiTheme="majorHAnsi" w:eastAsia="Arial" w:hAnsiTheme="majorHAnsi" w:cs="Arial"/>
          <w:i/>
          <w:spacing w:val="-3"/>
        </w:rPr>
        <w:t>c</w:t>
      </w:r>
      <w:r w:rsidRPr="00516415">
        <w:rPr>
          <w:rFonts w:asciiTheme="majorHAnsi" w:eastAsia="Arial" w:hAnsiTheme="majorHAnsi" w:cs="Arial"/>
          <w:i/>
        </w:rPr>
        <w:t>y”</w:t>
      </w:r>
    </w:p>
    <w:p w14:paraId="764E2E0F" w14:textId="77777777" w:rsidR="00E90252" w:rsidRPr="00516415" w:rsidRDefault="005C3EFD">
      <w:pPr>
        <w:tabs>
          <w:tab w:val="left" w:pos="920"/>
        </w:tabs>
        <w:spacing w:before="46" w:line="279" w:lineRule="auto"/>
        <w:ind w:left="935" w:right="126" w:hanging="355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></w:t>
      </w:r>
      <w:r w:rsidRPr="00516415">
        <w:rPr>
          <w:rFonts w:asciiTheme="majorHAnsi" w:eastAsia="Segoe MDL2 Assets" w:hAnsiTheme="majorHAnsi" w:cs="Segoe MDL2 Assets"/>
        </w:rPr>
        <w:tab/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2"/>
        </w:rPr>
        <w:t>y</w:t>
      </w:r>
      <w:r w:rsidRPr="00516415">
        <w:rPr>
          <w:rFonts w:asciiTheme="majorHAnsi" w:eastAsia="Arial" w:hAnsiTheme="majorHAnsi" w:cs="Arial"/>
          <w:spacing w:val="2"/>
        </w:rPr>
        <w:t>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hes</w:t>
      </w:r>
      <w:r w:rsidRPr="00516415">
        <w:rPr>
          <w:rFonts w:asciiTheme="majorHAnsi" w:eastAsia="Arial" w:hAnsiTheme="majorHAnsi" w:cs="Arial"/>
          <w:spacing w:val="4"/>
        </w:rPr>
        <w:t>i</w:t>
      </w:r>
      <w:r w:rsidRPr="00516415">
        <w:rPr>
          <w:rFonts w:asciiTheme="majorHAnsi" w:eastAsia="Arial" w:hAnsiTheme="majorHAnsi" w:cs="Arial"/>
          <w:spacing w:val="-2"/>
        </w:rPr>
        <w:t>z</w:t>
      </w:r>
      <w:r w:rsidRPr="00516415">
        <w:rPr>
          <w:rFonts w:asciiTheme="majorHAnsi" w:eastAsia="Arial" w:hAnsiTheme="majorHAnsi" w:cs="Arial"/>
        </w:rPr>
        <w:t>ed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</w:rPr>
        <w:t>or</w:t>
      </w:r>
      <w:r w:rsidRPr="00516415">
        <w:rPr>
          <w:rFonts w:asciiTheme="majorHAnsi" w:eastAsia="Arial" w:hAnsiTheme="majorHAnsi" w:cs="Arial"/>
          <w:spacing w:val="1"/>
        </w:rPr>
        <w:t>m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on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3"/>
        </w:rPr>
        <w:t>f</w:t>
      </w:r>
      <w:r w:rsidRPr="00516415">
        <w:rPr>
          <w:rFonts w:asciiTheme="majorHAnsi" w:eastAsia="Arial" w:hAnsiTheme="majorHAnsi" w:cs="Arial"/>
          <w:spacing w:val="1"/>
        </w:rPr>
        <w:t>r</w:t>
      </w:r>
      <w:r w:rsidRPr="00516415">
        <w:rPr>
          <w:rFonts w:asciiTheme="majorHAnsi" w:eastAsia="Arial" w:hAnsiTheme="majorHAnsi" w:cs="Arial"/>
        </w:rPr>
        <w:t>om</w:t>
      </w:r>
      <w:r w:rsidRPr="00516415">
        <w:rPr>
          <w:rFonts w:asciiTheme="majorHAnsi" w:eastAsia="Arial" w:hAnsiTheme="majorHAnsi" w:cs="Arial"/>
          <w:spacing w:val="1"/>
        </w:rPr>
        <w:t xml:space="preserve"> 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  <w:spacing w:val="2"/>
        </w:rPr>
        <w:t>e</w:t>
      </w:r>
      <w:r w:rsidRPr="00516415">
        <w:rPr>
          <w:rFonts w:asciiTheme="majorHAnsi" w:eastAsia="Arial" w:hAnsiTheme="majorHAnsi" w:cs="Arial"/>
        </w:rPr>
        <w:t>r</w:t>
      </w:r>
      <w:r w:rsidRPr="00516415">
        <w:rPr>
          <w:rFonts w:asciiTheme="majorHAnsi" w:eastAsia="Arial" w:hAnsiTheme="majorHAnsi" w:cs="Arial"/>
          <w:spacing w:val="1"/>
        </w:rPr>
        <w:t xml:space="preserve"> </w:t>
      </w:r>
      <w:r w:rsidRPr="00516415">
        <w:rPr>
          <w:rFonts w:asciiTheme="majorHAnsi" w:eastAsia="Arial" w:hAnsiTheme="majorHAnsi" w:cs="Arial"/>
        </w:rPr>
        <w:t>12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so</w:t>
      </w:r>
      <w:r w:rsidRPr="00516415">
        <w:rPr>
          <w:rFonts w:asciiTheme="majorHAnsi" w:eastAsia="Arial" w:hAnsiTheme="majorHAnsi" w:cs="Arial"/>
          <w:spacing w:val="3"/>
        </w:rPr>
        <w:t>u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ces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 xml:space="preserve">n </w:t>
      </w:r>
      <w:r w:rsidRPr="00516415">
        <w:rPr>
          <w:rFonts w:asciiTheme="majorHAnsi" w:eastAsia="Arial" w:hAnsiTheme="majorHAnsi" w:cs="Arial"/>
          <w:spacing w:val="2"/>
        </w:rPr>
        <w:t>Le</w:t>
      </w:r>
      <w:r w:rsidRPr="00516415">
        <w:rPr>
          <w:rFonts w:asciiTheme="majorHAnsi" w:eastAsia="Arial" w:hAnsiTheme="majorHAnsi" w:cs="Arial"/>
        </w:rPr>
        <w:t>x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1"/>
        </w:rPr>
        <w:t>N</w:t>
      </w:r>
      <w:r w:rsidRPr="00516415">
        <w:rPr>
          <w:rFonts w:asciiTheme="majorHAnsi" w:eastAsia="Arial" w:hAnsiTheme="majorHAnsi" w:cs="Arial"/>
        </w:rPr>
        <w:t>ex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s and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li</w:t>
      </w:r>
      <w:r w:rsidRPr="00516415">
        <w:rPr>
          <w:rFonts w:asciiTheme="majorHAnsi" w:eastAsia="Arial" w:hAnsiTheme="majorHAnsi" w:cs="Arial"/>
        </w:rPr>
        <w:t>br</w:t>
      </w:r>
      <w:r w:rsidRPr="00516415">
        <w:rPr>
          <w:rFonts w:asciiTheme="majorHAnsi" w:eastAsia="Arial" w:hAnsiTheme="majorHAnsi" w:cs="Arial"/>
          <w:spacing w:val="2"/>
        </w:rPr>
        <w:t>a</w:t>
      </w:r>
      <w:r w:rsidRPr="00516415">
        <w:rPr>
          <w:rFonts w:asciiTheme="majorHAnsi" w:eastAsia="Arial" w:hAnsiTheme="majorHAnsi" w:cs="Arial"/>
          <w:spacing w:val="1"/>
        </w:rPr>
        <w:t>r</w:t>
      </w:r>
      <w:r w:rsidRPr="00516415">
        <w:rPr>
          <w:rFonts w:asciiTheme="majorHAnsi" w:eastAsia="Arial" w:hAnsiTheme="majorHAnsi" w:cs="Arial"/>
        </w:rPr>
        <w:t>y a</w:t>
      </w:r>
      <w:r w:rsidRPr="00516415">
        <w:rPr>
          <w:rFonts w:asciiTheme="majorHAnsi" w:eastAsia="Arial" w:hAnsiTheme="majorHAnsi" w:cs="Arial"/>
          <w:spacing w:val="2"/>
        </w:rPr>
        <w:t>r</w:t>
      </w:r>
      <w:r w:rsidRPr="00516415">
        <w:rPr>
          <w:rFonts w:asciiTheme="majorHAnsi" w:eastAsia="Arial" w:hAnsiTheme="majorHAnsi" w:cs="Arial"/>
        </w:rPr>
        <w:t>ch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</w:rPr>
        <w:t>es</w:t>
      </w:r>
      <w:r w:rsidRPr="00516415">
        <w:rPr>
          <w:rFonts w:asciiTheme="majorHAnsi" w:eastAsia="Arial" w:hAnsiTheme="majorHAnsi" w:cs="Arial"/>
          <w:spacing w:val="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w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1"/>
        </w:rPr>
        <w:t>it</w:t>
      </w:r>
      <w:r w:rsidRPr="00516415">
        <w:rPr>
          <w:rFonts w:asciiTheme="majorHAnsi" w:eastAsia="Arial" w:hAnsiTheme="majorHAnsi" w:cs="Arial"/>
        </w:rPr>
        <w:t>e a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20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 xml:space="preserve">page 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ese</w:t>
      </w:r>
      <w:r w:rsidRPr="00516415">
        <w:rPr>
          <w:rFonts w:asciiTheme="majorHAnsi" w:eastAsia="Arial" w:hAnsiTheme="majorHAnsi" w:cs="Arial"/>
          <w:spacing w:val="3"/>
        </w:rPr>
        <w:t>a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ch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paper</w:t>
      </w:r>
      <w:r w:rsidRPr="00516415">
        <w:rPr>
          <w:rFonts w:asciiTheme="majorHAnsi" w:eastAsia="Arial" w:hAnsiTheme="majorHAnsi" w:cs="Arial"/>
          <w:spacing w:val="1"/>
        </w:rPr>
        <w:t xml:space="preserve"> </w:t>
      </w:r>
      <w:r w:rsidRPr="00516415">
        <w:rPr>
          <w:rFonts w:asciiTheme="majorHAnsi" w:eastAsia="Arial" w:hAnsiTheme="majorHAnsi" w:cs="Arial"/>
          <w:spacing w:val="2"/>
        </w:rPr>
        <w:t>o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  <w:spacing w:val="2"/>
        </w:rPr>
        <w:t>e</w:t>
      </w:r>
      <w:r w:rsidRPr="00516415">
        <w:rPr>
          <w:rFonts w:asciiTheme="majorHAnsi" w:eastAsia="Arial" w:hAnsiTheme="majorHAnsi" w:cs="Arial"/>
        </w:rPr>
        <w:t>r</w:t>
      </w:r>
      <w:r w:rsidRPr="00516415">
        <w:rPr>
          <w:rFonts w:asciiTheme="majorHAnsi" w:eastAsia="Arial" w:hAnsiTheme="majorHAnsi" w:cs="Arial"/>
          <w:spacing w:val="1"/>
        </w:rPr>
        <w:t xml:space="preserve"> </w:t>
      </w:r>
      <w:r w:rsidRPr="00516415">
        <w:rPr>
          <w:rFonts w:asciiTheme="majorHAnsi" w:eastAsia="Arial" w:hAnsiTheme="majorHAnsi" w:cs="Arial"/>
        </w:rPr>
        <w:t>4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m</w:t>
      </w:r>
      <w:r w:rsidRPr="00516415">
        <w:rPr>
          <w:rFonts w:asciiTheme="majorHAnsi" w:eastAsia="Arial" w:hAnsiTheme="majorHAnsi" w:cs="Arial"/>
        </w:rPr>
        <w:t>on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hs</w:t>
      </w:r>
    </w:p>
    <w:p w14:paraId="3049DAAE" w14:textId="77777777" w:rsidR="00E90252" w:rsidRPr="00516415" w:rsidRDefault="005C3EFD">
      <w:pPr>
        <w:spacing w:line="200" w:lineRule="exact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></w:t>
      </w:r>
      <w:r w:rsidRPr="00516415">
        <w:rPr>
          <w:rFonts w:asciiTheme="majorHAnsi" w:eastAsia="Segoe MDL2 Assets" w:hAnsiTheme="majorHAnsi" w:cs="Segoe MDL2 Assets"/>
          <w:w w:val="46"/>
        </w:rPr>
        <w:t xml:space="preserve">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esen</w:t>
      </w:r>
      <w:r w:rsidRPr="00516415">
        <w:rPr>
          <w:rFonts w:asciiTheme="majorHAnsi" w:eastAsia="Arial" w:hAnsiTheme="majorHAnsi" w:cs="Arial"/>
          <w:spacing w:val="2"/>
        </w:rPr>
        <w:t>t</w:t>
      </w:r>
      <w:r w:rsidRPr="00516415">
        <w:rPr>
          <w:rFonts w:asciiTheme="majorHAnsi" w:eastAsia="Arial" w:hAnsiTheme="majorHAnsi" w:cs="Arial"/>
        </w:rPr>
        <w:t xml:space="preserve">ed </w:t>
      </w:r>
      <w:r w:rsidRPr="00516415">
        <w:rPr>
          <w:rFonts w:asciiTheme="majorHAnsi" w:eastAsia="Arial" w:hAnsiTheme="majorHAnsi" w:cs="Arial"/>
          <w:spacing w:val="1"/>
        </w:rPr>
        <w:t>fi</w:t>
      </w:r>
      <w:r w:rsidRPr="00516415">
        <w:rPr>
          <w:rFonts w:asciiTheme="majorHAnsi" w:eastAsia="Arial" w:hAnsiTheme="majorHAnsi" w:cs="Arial"/>
        </w:rPr>
        <w:t>nd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ngs</w:t>
      </w:r>
      <w:r w:rsidRPr="00516415">
        <w:rPr>
          <w:rFonts w:asciiTheme="majorHAnsi" w:eastAsia="Arial" w:hAnsiTheme="majorHAnsi" w:cs="Arial"/>
          <w:spacing w:val="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2"/>
        </w:rPr>
        <w:t>s</w:t>
      </w:r>
      <w:r w:rsidRPr="00516415">
        <w:rPr>
          <w:rFonts w:asciiTheme="majorHAnsi" w:eastAsia="Arial" w:hAnsiTheme="majorHAnsi" w:cs="Arial"/>
        </w:rPr>
        <w:t>s of</w:t>
      </w:r>
      <w:r w:rsidRPr="00516415">
        <w:rPr>
          <w:rFonts w:asciiTheme="majorHAnsi" w:eastAsia="Arial" w:hAnsiTheme="majorHAnsi" w:cs="Arial"/>
          <w:spacing w:val="3"/>
        </w:rPr>
        <w:t xml:space="preserve"> </w:t>
      </w:r>
      <w:r w:rsidRPr="00516415">
        <w:rPr>
          <w:rFonts w:asciiTheme="majorHAnsi" w:eastAsia="Arial" w:hAnsiTheme="majorHAnsi" w:cs="Arial"/>
        </w:rPr>
        <w:t>40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ud</w:t>
      </w:r>
      <w:r w:rsidRPr="00516415">
        <w:rPr>
          <w:rFonts w:asciiTheme="majorHAnsi" w:eastAsia="Arial" w:hAnsiTheme="majorHAnsi" w:cs="Arial"/>
          <w:spacing w:val="3"/>
        </w:rPr>
        <w:t>e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s</w:t>
      </w:r>
    </w:p>
    <w:p w14:paraId="1C5707F9" w14:textId="77777777" w:rsidR="00E90252" w:rsidRPr="00516415" w:rsidRDefault="00E9025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51D9AF3A" w14:textId="77777777" w:rsidR="00E90252" w:rsidRPr="00516415" w:rsidRDefault="005C3EFD">
      <w:pPr>
        <w:ind w:left="220"/>
        <w:rPr>
          <w:rFonts w:asciiTheme="majorHAnsi" w:eastAsia="Arial" w:hAnsiTheme="majorHAnsi" w:cs="Arial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6D213636">
          <v:group id="_x0000_s1049" style="position:absolute;left:0;text-align:left;margin-left:53.5pt;margin-top:12.3pt;width:505.65pt;height:0;z-index:-251662336;mso-position-horizontal-relative:page" coordorigin="1070,246" coordsize="10113,0">
            <v:shape id="_x0000_s1050" style="position:absolute;left:1070;top:246;width:10113;height:0" coordorigin="1070,246" coordsize="10113,0" path="m1070,246r10113,e" filled="f" strokeweight="2pt">
              <v:path arrowok="t"/>
            </v:shape>
            <w10:wrap anchorx="page"/>
          </v:group>
        </w:pict>
      </w:r>
      <w:r w:rsidRPr="00516415">
        <w:rPr>
          <w:rFonts w:asciiTheme="majorHAnsi" w:eastAsia="Arial" w:hAnsiTheme="majorHAnsi" w:cs="Arial"/>
          <w:b/>
          <w:spacing w:val="1"/>
          <w:sz w:val="18"/>
          <w:szCs w:val="18"/>
        </w:rPr>
        <w:t>L</w:t>
      </w:r>
      <w:r w:rsidRPr="00516415">
        <w:rPr>
          <w:rFonts w:asciiTheme="majorHAnsi" w:eastAsia="Arial" w:hAnsiTheme="majorHAnsi" w:cs="Arial"/>
          <w:b/>
          <w:spacing w:val="4"/>
          <w:sz w:val="18"/>
          <w:szCs w:val="18"/>
        </w:rPr>
        <w:t>E</w:t>
      </w:r>
      <w:r w:rsidRPr="00516415">
        <w:rPr>
          <w:rFonts w:asciiTheme="majorHAnsi" w:eastAsia="Arial" w:hAnsiTheme="majorHAnsi" w:cs="Arial"/>
          <w:b/>
          <w:spacing w:val="-12"/>
          <w:sz w:val="18"/>
          <w:szCs w:val="18"/>
        </w:rPr>
        <w:t>A</w:t>
      </w:r>
      <w:r w:rsidRPr="00516415">
        <w:rPr>
          <w:rFonts w:asciiTheme="majorHAnsi" w:eastAsia="Arial" w:hAnsiTheme="majorHAnsi" w:cs="Arial"/>
          <w:b/>
          <w:spacing w:val="3"/>
          <w:sz w:val="18"/>
          <w:szCs w:val="18"/>
        </w:rPr>
        <w:t>D</w:t>
      </w:r>
      <w:r w:rsidRPr="00516415">
        <w:rPr>
          <w:rFonts w:asciiTheme="majorHAnsi" w:eastAsia="Arial" w:hAnsiTheme="majorHAnsi" w:cs="Arial"/>
          <w:b/>
          <w:spacing w:val="-1"/>
          <w:sz w:val="18"/>
          <w:szCs w:val="18"/>
        </w:rPr>
        <w:t>E</w:t>
      </w:r>
      <w:r w:rsidRPr="00516415">
        <w:rPr>
          <w:rFonts w:asciiTheme="majorHAnsi" w:eastAsia="Arial" w:hAnsiTheme="majorHAnsi" w:cs="Arial"/>
          <w:b/>
          <w:sz w:val="18"/>
          <w:szCs w:val="18"/>
        </w:rPr>
        <w:t>R</w:t>
      </w:r>
      <w:r w:rsidRPr="00516415">
        <w:rPr>
          <w:rFonts w:asciiTheme="majorHAnsi" w:eastAsia="Arial" w:hAnsiTheme="majorHAnsi" w:cs="Arial"/>
          <w:b/>
          <w:spacing w:val="-1"/>
          <w:sz w:val="18"/>
          <w:szCs w:val="18"/>
        </w:rPr>
        <w:t>S</w:t>
      </w:r>
      <w:r w:rsidRPr="00516415">
        <w:rPr>
          <w:rFonts w:asciiTheme="majorHAnsi" w:eastAsia="Arial" w:hAnsiTheme="majorHAnsi" w:cs="Arial"/>
          <w:b/>
          <w:spacing w:val="2"/>
          <w:sz w:val="18"/>
          <w:szCs w:val="18"/>
        </w:rPr>
        <w:t>H</w:t>
      </w:r>
      <w:r w:rsidRPr="00516415">
        <w:rPr>
          <w:rFonts w:asciiTheme="majorHAnsi" w:eastAsia="Arial" w:hAnsiTheme="majorHAnsi" w:cs="Arial"/>
          <w:b/>
          <w:sz w:val="18"/>
          <w:szCs w:val="18"/>
        </w:rPr>
        <w:t>IP</w:t>
      </w:r>
    </w:p>
    <w:p w14:paraId="272420C2" w14:textId="77777777" w:rsidR="00E90252" w:rsidRPr="00516415" w:rsidRDefault="005C3EFD">
      <w:pPr>
        <w:spacing w:before="39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</w:rPr>
        <w:t>Sm</w:t>
      </w:r>
      <w:r w:rsidRPr="00516415">
        <w:rPr>
          <w:rFonts w:asciiTheme="majorHAnsi" w:eastAsia="Arial" w:hAnsiTheme="majorHAnsi" w:cs="Arial"/>
          <w:b/>
          <w:spacing w:val="-2"/>
        </w:rPr>
        <w:t>i</w:t>
      </w:r>
      <w:r w:rsidRPr="00516415">
        <w:rPr>
          <w:rFonts w:asciiTheme="majorHAnsi" w:eastAsia="Arial" w:hAnsiTheme="majorHAnsi" w:cs="Arial"/>
          <w:b/>
          <w:spacing w:val="-1"/>
        </w:rPr>
        <w:t>t</w:t>
      </w:r>
      <w:r w:rsidRPr="00516415">
        <w:rPr>
          <w:rFonts w:asciiTheme="majorHAnsi" w:eastAsia="Arial" w:hAnsiTheme="majorHAnsi" w:cs="Arial"/>
          <w:b/>
        </w:rPr>
        <w:t xml:space="preserve">h </w:t>
      </w:r>
      <w:r w:rsidRPr="00516415">
        <w:rPr>
          <w:rFonts w:asciiTheme="majorHAnsi" w:eastAsia="Arial" w:hAnsiTheme="majorHAnsi" w:cs="Arial"/>
          <w:b/>
          <w:spacing w:val="-2"/>
        </w:rPr>
        <w:t>C</w:t>
      </w:r>
      <w:r w:rsidRPr="00516415">
        <w:rPr>
          <w:rFonts w:asciiTheme="majorHAnsi" w:eastAsia="Arial" w:hAnsiTheme="majorHAnsi" w:cs="Arial"/>
          <w:b/>
        </w:rPr>
        <w:t>ol</w:t>
      </w:r>
      <w:r w:rsidRPr="00516415">
        <w:rPr>
          <w:rFonts w:asciiTheme="majorHAnsi" w:eastAsia="Arial" w:hAnsiTheme="majorHAnsi" w:cs="Arial"/>
          <w:b/>
          <w:spacing w:val="-2"/>
        </w:rPr>
        <w:t>l</w:t>
      </w:r>
      <w:r w:rsidRPr="00516415">
        <w:rPr>
          <w:rFonts w:asciiTheme="majorHAnsi" w:eastAsia="Arial" w:hAnsiTheme="majorHAnsi" w:cs="Arial"/>
          <w:b/>
        </w:rPr>
        <w:t>e</w:t>
      </w:r>
      <w:r w:rsidRPr="00516415">
        <w:rPr>
          <w:rFonts w:asciiTheme="majorHAnsi" w:eastAsia="Arial" w:hAnsiTheme="majorHAnsi" w:cs="Arial"/>
          <w:b/>
          <w:spacing w:val="-2"/>
        </w:rPr>
        <w:t>g</w:t>
      </w:r>
      <w:r w:rsidRPr="00516415">
        <w:rPr>
          <w:rFonts w:asciiTheme="majorHAnsi" w:eastAsia="Arial" w:hAnsiTheme="majorHAnsi" w:cs="Arial"/>
          <w:b/>
        </w:rPr>
        <w:t>e S</w:t>
      </w:r>
      <w:r w:rsidRPr="00516415">
        <w:rPr>
          <w:rFonts w:asciiTheme="majorHAnsi" w:eastAsia="Arial" w:hAnsiTheme="majorHAnsi" w:cs="Arial"/>
          <w:b/>
          <w:spacing w:val="-2"/>
        </w:rPr>
        <w:t>o</w:t>
      </w:r>
      <w:r w:rsidRPr="00516415">
        <w:rPr>
          <w:rFonts w:asciiTheme="majorHAnsi" w:eastAsia="Arial" w:hAnsiTheme="majorHAnsi" w:cs="Arial"/>
          <w:b/>
        </w:rPr>
        <w:t>ccer</w:t>
      </w:r>
      <w:r w:rsidRPr="00516415">
        <w:rPr>
          <w:rFonts w:asciiTheme="majorHAnsi" w:eastAsia="Arial" w:hAnsiTheme="majorHAnsi" w:cs="Arial"/>
          <w:b/>
          <w:spacing w:val="-3"/>
        </w:rPr>
        <w:t xml:space="preserve"> </w:t>
      </w:r>
      <w:r w:rsidRPr="00516415">
        <w:rPr>
          <w:rFonts w:asciiTheme="majorHAnsi" w:eastAsia="Arial" w:hAnsiTheme="majorHAnsi" w:cs="Arial"/>
          <w:b/>
          <w:spacing w:val="-2"/>
        </w:rPr>
        <w:t>T</w:t>
      </w:r>
      <w:r w:rsidRPr="00516415">
        <w:rPr>
          <w:rFonts w:asciiTheme="majorHAnsi" w:eastAsia="Arial" w:hAnsiTheme="majorHAnsi" w:cs="Arial"/>
          <w:b/>
        </w:rPr>
        <w:t>eam,</w:t>
      </w:r>
      <w:r w:rsidRPr="00516415">
        <w:rPr>
          <w:rFonts w:asciiTheme="majorHAnsi" w:eastAsia="Arial" w:hAnsiTheme="majorHAnsi" w:cs="Arial"/>
          <w:b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N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  <w:spacing w:val="-2"/>
        </w:rPr>
        <w:t>ha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on,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3"/>
        </w:rPr>
        <w:t>M</w:t>
      </w:r>
      <w:r w:rsidRPr="00516415">
        <w:rPr>
          <w:rFonts w:asciiTheme="majorHAnsi" w:eastAsia="Arial" w:hAnsiTheme="majorHAnsi" w:cs="Arial"/>
        </w:rPr>
        <w:t xml:space="preserve">A                                                           </w:t>
      </w:r>
      <w:r w:rsidRPr="00516415">
        <w:rPr>
          <w:rFonts w:asciiTheme="majorHAnsi" w:eastAsia="Arial" w:hAnsiTheme="majorHAnsi" w:cs="Arial"/>
          <w:spacing w:val="3"/>
        </w:rPr>
        <w:t xml:space="preserve"> </w:t>
      </w:r>
      <w:r w:rsidRPr="00516415">
        <w:rPr>
          <w:rFonts w:asciiTheme="majorHAnsi" w:eastAsia="Arial" w:hAnsiTheme="majorHAnsi" w:cs="Arial"/>
        </w:rPr>
        <w:t>August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</w:rPr>
        <w:t>201</w:t>
      </w:r>
      <w:r w:rsidRPr="00516415">
        <w:rPr>
          <w:rFonts w:asciiTheme="majorHAnsi" w:eastAsia="Arial" w:hAnsiTheme="majorHAnsi" w:cs="Arial"/>
          <w:spacing w:val="1"/>
        </w:rPr>
        <w:t>4</w:t>
      </w:r>
      <w:r w:rsidRPr="00516415">
        <w:rPr>
          <w:rFonts w:asciiTheme="majorHAnsi" w:eastAsia="Arial" w:hAnsiTheme="majorHAnsi" w:cs="Arial"/>
          <w:spacing w:val="-1"/>
        </w:rPr>
        <w:t>-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sent</w:t>
      </w:r>
    </w:p>
    <w:p w14:paraId="30098067" w14:textId="77777777" w:rsidR="00E90252" w:rsidRPr="00516415" w:rsidRDefault="005C3EFD">
      <w:pPr>
        <w:spacing w:before="41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i/>
        </w:rPr>
        <w:t>A</w:t>
      </w:r>
      <w:r w:rsidRPr="00516415">
        <w:rPr>
          <w:rFonts w:asciiTheme="majorHAnsi" w:eastAsia="Arial" w:hAnsiTheme="majorHAnsi" w:cs="Arial"/>
          <w:i/>
          <w:spacing w:val="-1"/>
        </w:rPr>
        <w:t>t</w:t>
      </w:r>
      <w:r w:rsidRPr="00516415">
        <w:rPr>
          <w:rFonts w:asciiTheme="majorHAnsi" w:eastAsia="Arial" w:hAnsiTheme="majorHAnsi" w:cs="Arial"/>
          <w:i/>
        </w:rPr>
        <w:t>h</w:t>
      </w:r>
      <w:r w:rsidRPr="00516415">
        <w:rPr>
          <w:rFonts w:asciiTheme="majorHAnsi" w:eastAsia="Arial" w:hAnsiTheme="majorHAnsi" w:cs="Arial"/>
          <w:i/>
          <w:spacing w:val="-1"/>
        </w:rPr>
        <w:t>l</w:t>
      </w:r>
      <w:r w:rsidRPr="00516415">
        <w:rPr>
          <w:rFonts w:asciiTheme="majorHAnsi" w:eastAsia="Arial" w:hAnsiTheme="majorHAnsi" w:cs="Arial"/>
          <w:i/>
        </w:rPr>
        <w:t>e</w:t>
      </w:r>
      <w:r w:rsidRPr="00516415">
        <w:rPr>
          <w:rFonts w:asciiTheme="majorHAnsi" w:eastAsia="Arial" w:hAnsiTheme="majorHAnsi" w:cs="Arial"/>
          <w:i/>
          <w:spacing w:val="-1"/>
        </w:rPr>
        <w:t>t</w:t>
      </w:r>
      <w:r w:rsidRPr="00516415">
        <w:rPr>
          <w:rFonts w:asciiTheme="majorHAnsi" w:eastAsia="Arial" w:hAnsiTheme="majorHAnsi" w:cs="Arial"/>
          <w:i/>
        </w:rPr>
        <w:t>e</w:t>
      </w:r>
    </w:p>
    <w:p w14:paraId="778FC5A8" w14:textId="77777777" w:rsidR="00E90252" w:rsidRPr="00516415" w:rsidRDefault="005C3EFD">
      <w:pPr>
        <w:spacing w:before="40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</w:rPr>
        <w:t>L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 xml:space="preserve">se </w:t>
      </w:r>
      <w:r w:rsidRPr="00516415">
        <w:rPr>
          <w:rFonts w:asciiTheme="majorHAnsi" w:eastAsia="Arial" w:hAnsiTheme="majorHAnsi" w:cs="Arial"/>
          <w:spacing w:val="-1"/>
        </w:rPr>
        <w:t>w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 xml:space="preserve">h 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</w:rPr>
        <w:t>oa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ng 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1"/>
        </w:rPr>
        <w:t>f</w:t>
      </w:r>
      <w:r w:rsidRPr="00516415">
        <w:rPr>
          <w:rFonts w:asciiTheme="majorHAnsi" w:eastAsia="Arial" w:hAnsiTheme="majorHAnsi" w:cs="Arial"/>
        </w:rPr>
        <w:t>f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on an o</w:t>
      </w:r>
      <w:r w:rsidRPr="00516415">
        <w:rPr>
          <w:rFonts w:asciiTheme="majorHAnsi" w:eastAsia="Arial" w:hAnsiTheme="majorHAnsi" w:cs="Arial"/>
          <w:spacing w:val="-1"/>
        </w:rPr>
        <w:t>n-</w:t>
      </w:r>
      <w:r w:rsidRPr="00516415">
        <w:rPr>
          <w:rFonts w:asciiTheme="majorHAnsi" w:eastAsia="Arial" w:hAnsiTheme="majorHAnsi" w:cs="Arial"/>
        </w:rPr>
        <w:t>go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ng b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 xml:space="preserve">s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 enha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 xml:space="preserve">ce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m</w:t>
      </w:r>
      <w:r w:rsidRPr="00516415">
        <w:rPr>
          <w:rFonts w:asciiTheme="majorHAnsi" w:eastAsia="Arial" w:hAnsiTheme="majorHAnsi" w:cs="Arial"/>
          <w:spacing w:val="1"/>
        </w:rPr>
        <w:t xml:space="preserve"> 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</w:rPr>
        <w:t>he</w:t>
      </w:r>
      <w:r w:rsidRPr="00516415">
        <w:rPr>
          <w:rFonts w:asciiTheme="majorHAnsi" w:eastAsia="Arial" w:hAnsiTheme="majorHAnsi" w:cs="Arial"/>
          <w:spacing w:val="-2"/>
        </w:rPr>
        <w:t>s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</w:rPr>
        <w:t>ene</w:t>
      </w:r>
      <w:r w:rsidRPr="00516415">
        <w:rPr>
          <w:rFonts w:asciiTheme="majorHAnsi" w:eastAsia="Arial" w:hAnsiTheme="majorHAnsi" w:cs="Arial"/>
          <w:spacing w:val="-2"/>
        </w:rPr>
        <w:t>s</w:t>
      </w:r>
      <w:r w:rsidRPr="00516415">
        <w:rPr>
          <w:rFonts w:asciiTheme="majorHAnsi" w:eastAsia="Arial" w:hAnsiTheme="majorHAnsi" w:cs="Arial"/>
        </w:rPr>
        <w:t>s</w:t>
      </w:r>
    </w:p>
    <w:p w14:paraId="619EC0DB" w14:textId="77777777" w:rsidR="00E90252" w:rsidRPr="00516415" w:rsidRDefault="005C3EFD">
      <w:pPr>
        <w:spacing w:before="2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</w:rPr>
        <w:t xml:space="preserve">Led </w:t>
      </w:r>
      <w:r w:rsidRPr="00516415">
        <w:rPr>
          <w:rFonts w:asciiTheme="majorHAnsi" w:eastAsia="Arial" w:hAnsiTheme="majorHAnsi" w:cs="Arial"/>
          <w:spacing w:val="-2"/>
        </w:rPr>
        <w:t>t</w:t>
      </w:r>
      <w:r w:rsidRPr="00516415">
        <w:rPr>
          <w:rFonts w:asciiTheme="majorHAnsi" w:eastAsia="Arial" w:hAnsiTheme="majorHAnsi" w:cs="Arial"/>
        </w:rPr>
        <w:t>ours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</w:rPr>
        <w:t>f a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1"/>
        </w:rPr>
        <w:t>ti</w:t>
      </w:r>
      <w:r w:rsidRPr="00516415">
        <w:rPr>
          <w:rFonts w:asciiTheme="majorHAnsi" w:eastAsia="Arial" w:hAnsiTheme="majorHAnsi" w:cs="Arial"/>
        </w:rPr>
        <w:t xml:space="preserve">es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 prosp</w:t>
      </w:r>
      <w:r w:rsidRPr="00516415">
        <w:rPr>
          <w:rFonts w:asciiTheme="majorHAnsi" w:eastAsia="Arial" w:hAnsiTheme="majorHAnsi" w:cs="Arial"/>
          <w:spacing w:val="-3"/>
        </w:rPr>
        <w:t>e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</w:rPr>
        <w:t>e 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uden</w:t>
      </w:r>
      <w:r w:rsidRPr="00516415">
        <w:rPr>
          <w:rFonts w:asciiTheme="majorHAnsi" w:eastAsia="Arial" w:hAnsiTheme="majorHAnsi" w:cs="Arial"/>
          <w:spacing w:val="-1"/>
        </w:rPr>
        <w:t>t-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 xml:space="preserve">s and </w:t>
      </w:r>
      <w:r w:rsidRPr="00516415">
        <w:rPr>
          <w:rFonts w:asciiTheme="majorHAnsi" w:eastAsia="Arial" w:hAnsiTheme="majorHAnsi" w:cs="Arial"/>
          <w:spacing w:val="-2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r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  <w:spacing w:val="-1"/>
        </w:rPr>
        <w:t>mi</w:t>
      </w:r>
      <w:r w:rsidRPr="00516415">
        <w:rPr>
          <w:rFonts w:asciiTheme="majorHAnsi" w:eastAsia="Arial" w:hAnsiTheme="majorHAnsi" w:cs="Arial"/>
          <w:spacing w:val="1"/>
        </w:rPr>
        <w:t>li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s</w:t>
      </w:r>
    </w:p>
    <w:p w14:paraId="22597118" w14:textId="77777777" w:rsidR="00E90252" w:rsidRPr="00516415" w:rsidRDefault="005C3EFD">
      <w:pPr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</w:rPr>
        <w:t xml:space="preserve">Learn 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nd ex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cu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 xml:space="preserve">e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he p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es a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>d proc</w:t>
      </w:r>
      <w:r w:rsidRPr="00516415">
        <w:rPr>
          <w:rFonts w:asciiTheme="majorHAnsi" w:eastAsia="Arial" w:hAnsiTheme="majorHAnsi" w:cs="Arial"/>
          <w:spacing w:val="-3"/>
        </w:rPr>
        <w:t>e</w:t>
      </w:r>
      <w:r w:rsidRPr="00516415">
        <w:rPr>
          <w:rFonts w:asciiTheme="majorHAnsi" w:eastAsia="Arial" w:hAnsiTheme="majorHAnsi" w:cs="Arial"/>
        </w:rPr>
        <w:t>dur</w:t>
      </w:r>
      <w:r w:rsidRPr="00516415">
        <w:rPr>
          <w:rFonts w:asciiTheme="majorHAnsi" w:eastAsia="Arial" w:hAnsiTheme="majorHAnsi" w:cs="Arial"/>
          <w:spacing w:val="-3"/>
        </w:rPr>
        <w:t>e</w:t>
      </w:r>
      <w:r w:rsidRPr="00516415">
        <w:rPr>
          <w:rFonts w:asciiTheme="majorHAnsi" w:eastAsia="Arial" w:hAnsiTheme="majorHAnsi" w:cs="Arial"/>
        </w:rPr>
        <w:t>s go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</w:rPr>
        <w:t>erned by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 xml:space="preserve">he </w:t>
      </w:r>
      <w:r w:rsidRPr="00516415">
        <w:rPr>
          <w:rFonts w:asciiTheme="majorHAnsi" w:eastAsia="Arial" w:hAnsiTheme="majorHAnsi" w:cs="Arial"/>
          <w:spacing w:val="1"/>
        </w:rPr>
        <w:t>N</w:t>
      </w:r>
      <w:r w:rsidRPr="00516415">
        <w:rPr>
          <w:rFonts w:asciiTheme="majorHAnsi" w:eastAsia="Arial" w:hAnsiTheme="majorHAnsi" w:cs="Arial"/>
          <w:spacing w:val="-1"/>
        </w:rPr>
        <w:t>C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A</w:t>
      </w:r>
    </w:p>
    <w:p w14:paraId="5C546FE5" w14:textId="77777777" w:rsidR="00E90252" w:rsidRPr="00516415" w:rsidRDefault="00E90252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2E559DA7" w14:textId="77777777" w:rsidR="00E90252" w:rsidRPr="00516415" w:rsidRDefault="005C3EFD">
      <w:pPr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  <w:spacing w:val="1"/>
        </w:rPr>
        <w:t>S</w:t>
      </w:r>
      <w:r w:rsidRPr="00516415">
        <w:rPr>
          <w:rFonts w:asciiTheme="majorHAnsi" w:eastAsia="Arial" w:hAnsiTheme="majorHAnsi" w:cs="Arial"/>
          <w:b/>
          <w:spacing w:val="-1"/>
        </w:rPr>
        <w:t>m</w:t>
      </w:r>
      <w:r w:rsidRPr="00516415">
        <w:rPr>
          <w:rFonts w:asciiTheme="majorHAnsi" w:eastAsia="Arial" w:hAnsiTheme="majorHAnsi" w:cs="Arial"/>
          <w:b/>
          <w:spacing w:val="-4"/>
        </w:rPr>
        <w:t>i</w:t>
      </w:r>
      <w:r w:rsidRPr="00516415">
        <w:rPr>
          <w:rFonts w:asciiTheme="majorHAnsi" w:eastAsia="Arial" w:hAnsiTheme="majorHAnsi" w:cs="Arial"/>
          <w:b/>
          <w:spacing w:val="-1"/>
        </w:rPr>
        <w:t>t</w:t>
      </w:r>
      <w:r w:rsidRPr="00516415">
        <w:rPr>
          <w:rFonts w:asciiTheme="majorHAnsi" w:eastAsia="Arial" w:hAnsiTheme="majorHAnsi" w:cs="Arial"/>
          <w:b/>
        </w:rPr>
        <w:t xml:space="preserve">h </w:t>
      </w:r>
      <w:r w:rsidRPr="00516415">
        <w:rPr>
          <w:rFonts w:asciiTheme="majorHAnsi" w:eastAsia="Arial" w:hAnsiTheme="majorHAnsi" w:cs="Arial"/>
          <w:b/>
          <w:spacing w:val="-4"/>
        </w:rPr>
        <w:t>C</w:t>
      </w:r>
      <w:r w:rsidRPr="00516415">
        <w:rPr>
          <w:rFonts w:asciiTheme="majorHAnsi" w:eastAsia="Arial" w:hAnsiTheme="majorHAnsi" w:cs="Arial"/>
          <w:b/>
          <w:spacing w:val="1"/>
        </w:rPr>
        <w:t>o</w:t>
      </w:r>
      <w:r w:rsidRPr="00516415">
        <w:rPr>
          <w:rFonts w:asciiTheme="majorHAnsi" w:eastAsia="Arial" w:hAnsiTheme="majorHAnsi" w:cs="Arial"/>
          <w:b/>
          <w:spacing w:val="-1"/>
        </w:rPr>
        <w:t>l</w:t>
      </w:r>
      <w:r w:rsidRPr="00516415">
        <w:rPr>
          <w:rFonts w:asciiTheme="majorHAnsi" w:eastAsia="Arial" w:hAnsiTheme="majorHAnsi" w:cs="Arial"/>
          <w:b/>
          <w:spacing w:val="-4"/>
        </w:rPr>
        <w:t>l</w:t>
      </w:r>
      <w:r w:rsidRPr="00516415">
        <w:rPr>
          <w:rFonts w:asciiTheme="majorHAnsi" w:eastAsia="Arial" w:hAnsiTheme="majorHAnsi" w:cs="Arial"/>
          <w:b/>
        </w:rPr>
        <w:t>e</w:t>
      </w:r>
      <w:r w:rsidRPr="00516415">
        <w:rPr>
          <w:rFonts w:asciiTheme="majorHAnsi" w:eastAsia="Arial" w:hAnsiTheme="majorHAnsi" w:cs="Arial"/>
          <w:b/>
          <w:spacing w:val="-2"/>
        </w:rPr>
        <w:t>g</w:t>
      </w:r>
      <w:r w:rsidRPr="00516415">
        <w:rPr>
          <w:rFonts w:asciiTheme="majorHAnsi" w:eastAsia="Arial" w:hAnsiTheme="majorHAnsi" w:cs="Arial"/>
          <w:b/>
        </w:rPr>
        <w:t xml:space="preserve">e </w:t>
      </w:r>
      <w:r w:rsidRPr="00516415">
        <w:rPr>
          <w:rFonts w:asciiTheme="majorHAnsi" w:eastAsia="Arial" w:hAnsiTheme="majorHAnsi" w:cs="Arial"/>
          <w:b/>
          <w:spacing w:val="-4"/>
        </w:rPr>
        <w:t>I</w:t>
      </w:r>
      <w:r w:rsidRPr="00516415">
        <w:rPr>
          <w:rFonts w:asciiTheme="majorHAnsi" w:eastAsia="Arial" w:hAnsiTheme="majorHAnsi" w:cs="Arial"/>
          <w:b/>
        </w:rPr>
        <w:t>n</w:t>
      </w:r>
      <w:r w:rsidRPr="00516415">
        <w:rPr>
          <w:rFonts w:asciiTheme="majorHAnsi" w:eastAsia="Arial" w:hAnsiTheme="majorHAnsi" w:cs="Arial"/>
          <w:b/>
          <w:spacing w:val="-3"/>
        </w:rPr>
        <w:t>t</w:t>
      </w:r>
      <w:r w:rsidRPr="00516415">
        <w:rPr>
          <w:rFonts w:asciiTheme="majorHAnsi" w:eastAsia="Arial" w:hAnsiTheme="majorHAnsi" w:cs="Arial"/>
          <w:b/>
        </w:rPr>
        <w:t>r</w:t>
      </w:r>
      <w:r w:rsidRPr="00516415">
        <w:rPr>
          <w:rFonts w:asciiTheme="majorHAnsi" w:eastAsia="Arial" w:hAnsiTheme="majorHAnsi" w:cs="Arial"/>
          <w:b/>
          <w:spacing w:val="-3"/>
        </w:rPr>
        <w:t>am</w:t>
      </w:r>
      <w:r w:rsidRPr="00516415">
        <w:rPr>
          <w:rFonts w:asciiTheme="majorHAnsi" w:eastAsia="Arial" w:hAnsiTheme="majorHAnsi" w:cs="Arial"/>
          <w:b/>
        </w:rPr>
        <w:t>u</w:t>
      </w:r>
      <w:r w:rsidRPr="00516415">
        <w:rPr>
          <w:rFonts w:asciiTheme="majorHAnsi" w:eastAsia="Arial" w:hAnsiTheme="majorHAnsi" w:cs="Arial"/>
          <w:b/>
          <w:spacing w:val="-2"/>
        </w:rPr>
        <w:t>ra</w:t>
      </w:r>
      <w:r w:rsidRPr="00516415">
        <w:rPr>
          <w:rFonts w:asciiTheme="majorHAnsi" w:eastAsia="Arial" w:hAnsiTheme="majorHAnsi" w:cs="Arial"/>
          <w:b/>
        </w:rPr>
        <w:t>l</w:t>
      </w:r>
      <w:r w:rsidRPr="00516415">
        <w:rPr>
          <w:rFonts w:asciiTheme="majorHAnsi" w:eastAsia="Arial" w:hAnsiTheme="majorHAnsi" w:cs="Arial"/>
          <w:b/>
          <w:spacing w:val="-2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</w:rPr>
        <w:t>D</w:t>
      </w:r>
      <w:r w:rsidRPr="00516415">
        <w:rPr>
          <w:rFonts w:asciiTheme="majorHAnsi" w:eastAsia="Arial" w:hAnsiTheme="majorHAnsi" w:cs="Arial"/>
          <w:b/>
          <w:spacing w:val="-2"/>
        </w:rPr>
        <w:t>ep</w:t>
      </w:r>
      <w:r w:rsidRPr="00516415">
        <w:rPr>
          <w:rFonts w:asciiTheme="majorHAnsi" w:eastAsia="Arial" w:hAnsiTheme="majorHAnsi" w:cs="Arial"/>
          <w:b/>
        </w:rPr>
        <w:t>a</w:t>
      </w:r>
      <w:r w:rsidRPr="00516415">
        <w:rPr>
          <w:rFonts w:asciiTheme="majorHAnsi" w:eastAsia="Arial" w:hAnsiTheme="majorHAnsi" w:cs="Arial"/>
          <w:b/>
          <w:spacing w:val="-3"/>
        </w:rPr>
        <w:t>r</w:t>
      </w:r>
      <w:r w:rsidRPr="00516415">
        <w:rPr>
          <w:rFonts w:asciiTheme="majorHAnsi" w:eastAsia="Arial" w:hAnsiTheme="majorHAnsi" w:cs="Arial"/>
          <w:b/>
          <w:spacing w:val="-1"/>
        </w:rPr>
        <w:t>t</w:t>
      </w:r>
      <w:r w:rsidRPr="00516415">
        <w:rPr>
          <w:rFonts w:asciiTheme="majorHAnsi" w:eastAsia="Arial" w:hAnsiTheme="majorHAnsi" w:cs="Arial"/>
          <w:b/>
          <w:spacing w:val="-3"/>
        </w:rPr>
        <w:t>m</w:t>
      </w:r>
      <w:r w:rsidRPr="00516415">
        <w:rPr>
          <w:rFonts w:asciiTheme="majorHAnsi" w:eastAsia="Arial" w:hAnsiTheme="majorHAnsi" w:cs="Arial"/>
          <w:b/>
          <w:spacing w:val="-2"/>
        </w:rPr>
        <w:t>e</w:t>
      </w:r>
      <w:r w:rsidRPr="00516415">
        <w:rPr>
          <w:rFonts w:asciiTheme="majorHAnsi" w:eastAsia="Arial" w:hAnsiTheme="majorHAnsi" w:cs="Arial"/>
          <w:b/>
        </w:rPr>
        <w:t>nt,</w:t>
      </w:r>
      <w:r w:rsidRPr="00516415">
        <w:rPr>
          <w:rFonts w:asciiTheme="majorHAnsi" w:eastAsia="Arial" w:hAnsiTheme="majorHAnsi" w:cs="Arial"/>
          <w:b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N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  <w:spacing w:val="-2"/>
        </w:rPr>
        <w:t>ha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</w:rPr>
        <w:t>on,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</w:rPr>
        <w:t xml:space="preserve">                                     August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</w:rPr>
        <w:t>2014</w:t>
      </w:r>
      <w:r w:rsidRPr="00516415">
        <w:rPr>
          <w:rFonts w:asciiTheme="majorHAnsi" w:eastAsia="Arial" w:hAnsiTheme="majorHAnsi" w:cs="Arial"/>
          <w:spacing w:val="-1"/>
        </w:rPr>
        <w:t>-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2"/>
        </w:rPr>
        <w:t>u</w:t>
      </w:r>
      <w:r w:rsidRPr="00516415">
        <w:rPr>
          <w:rFonts w:asciiTheme="majorHAnsi" w:eastAsia="Arial" w:hAnsiTheme="majorHAnsi" w:cs="Arial"/>
        </w:rPr>
        <w:t>gust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</w:rPr>
        <w:t>2015</w:t>
      </w:r>
    </w:p>
    <w:p w14:paraId="258DD401" w14:textId="77777777" w:rsidR="00E90252" w:rsidRPr="00516415" w:rsidRDefault="005C3EFD">
      <w:pPr>
        <w:spacing w:before="39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i/>
          <w:spacing w:val="1"/>
        </w:rPr>
        <w:t>R</w:t>
      </w:r>
      <w:r w:rsidRPr="00516415">
        <w:rPr>
          <w:rFonts w:asciiTheme="majorHAnsi" w:eastAsia="Arial" w:hAnsiTheme="majorHAnsi" w:cs="Arial"/>
          <w:i/>
        </w:rPr>
        <w:t>o</w:t>
      </w:r>
      <w:r w:rsidRPr="00516415">
        <w:rPr>
          <w:rFonts w:asciiTheme="majorHAnsi" w:eastAsia="Arial" w:hAnsiTheme="majorHAnsi" w:cs="Arial"/>
          <w:i/>
          <w:spacing w:val="-3"/>
        </w:rPr>
        <w:t>c</w:t>
      </w:r>
      <w:r w:rsidRPr="00516415">
        <w:rPr>
          <w:rFonts w:asciiTheme="majorHAnsi" w:eastAsia="Arial" w:hAnsiTheme="majorHAnsi" w:cs="Arial"/>
          <w:i/>
        </w:rPr>
        <w:t>k</w:t>
      </w:r>
      <w:r w:rsidRPr="00516415">
        <w:rPr>
          <w:rFonts w:asciiTheme="majorHAnsi" w:eastAsia="Arial" w:hAnsiTheme="majorHAnsi" w:cs="Arial"/>
          <w:i/>
          <w:spacing w:val="-1"/>
        </w:rPr>
        <w:t xml:space="preserve"> </w:t>
      </w:r>
      <w:r w:rsidRPr="00516415">
        <w:rPr>
          <w:rFonts w:asciiTheme="majorHAnsi" w:eastAsia="Arial" w:hAnsiTheme="majorHAnsi" w:cs="Arial"/>
          <w:i/>
          <w:spacing w:val="-2"/>
        </w:rPr>
        <w:t>C</w:t>
      </w:r>
      <w:r w:rsidRPr="00516415">
        <w:rPr>
          <w:rFonts w:asciiTheme="majorHAnsi" w:eastAsia="Arial" w:hAnsiTheme="majorHAnsi" w:cs="Arial"/>
          <w:i/>
          <w:spacing w:val="1"/>
        </w:rPr>
        <w:t>li</w:t>
      </w:r>
      <w:r w:rsidRPr="00516415">
        <w:rPr>
          <w:rFonts w:asciiTheme="majorHAnsi" w:eastAsia="Arial" w:hAnsiTheme="majorHAnsi" w:cs="Arial"/>
          <w:i/>
          <w:spacing w:val="-6"/>
        </w:rPr>
        <w:t>m</w:t>
      </w:r>
      <w:r w:rsidRPr="00516415">
        <w:rPr>
          <w:rFonts w:asciiTheme="majorHAnsi" w:eastAsia="Arial" w:hAnsiTheme="majorHAnsi" w:cs="Arial"/>
          <w:i/>
        </w:rPr>
        <w:t>b</w:t>
      </w:r>
      <w:r w:rsidRPr="00516415">
        <w:rPr>
          <w:rFonts w:asciiTheme="majorHAnsi" w:eastAsia="Arial" w:hAnsiTheme="majorHAnsi" w:cs="Arial"/>
          <w:i/>
          <w:spacing w:val="1"/>
        </w:rPr>
        <w:t>i</w:t>
      </w:r>
      <w:r w:rsidRPr="00516415">
        <w:rPr>
          <w:rFonts w:asciiTheme="majorHAnsi" w:eastAsia="Arial" w:hAnsiTheme="majorHAnsi" w:cs="Arial"/>
          <w:i/>
        </w:rPr>
        <w:t>ng</w:t>
      </w:r>
      <w:r w:rsidRPr="00516415">
        <w:rPr>
          <w:rFonts w:asciiTheme="majorHAnsi" w:eastAsia="Arial" w:hAnsiTheme="majorHAnsi" w:cs="Arial"/>
          <w:i/>
          <w:spacing w:val="-1"/>
        </w:rPr>
        <w:t xml:space="preserve"> </w:t>
      </w:r>
      <w:r w:rsidRPr="00516415">
        <w:rPr>
          <w:rFonts w:asciiTheme="majorHAnsi" w:eastAsia="Arial" w:hAnsiTheme="majorHAnsi" w:cs="Arial"/>
          <w:i/>
        </w:rPr>
        <w:t>L</w:t>
      </w:r>
      <w:r w:rsidRPr="00516415">
        <w:rPr>
          <w:rFonts w:asciiTheme="majorHAnsi" w:eastAsia="Arial" w:hAnsiTheme="majorHAnsi" w:cs="Arial"/>
          <w:i/>
          <w:spacing w:val="-3"/>
        </w:rPr>
        <w:t>e</w:t>
      </w:r>
      <w:r w:rsidRPr="00516415">
        <w:rPr>
          <w:rFonts w:asciiTheme="majorHAnsi" w:eastAsia="Arial" w:hAnsiTheme="majorHAnsi" w:cs="Arial"/>
          <w:i/>
        </w:rPr>
        <w:t>ader</w:t>
      </w:r>
    </w:p>
    <w:p w14:paraId="4D0AF704" w14:textId="77777777" w:rsidR="00E90252" w:rsidRPr="00516415" w:rsidRDefault="005C3EFD">
      <w:pPr>
        <w:spacing w:before="46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nd</w:t>
      </w:r>
      <w:r w:rsidRPr="00516415">
        <w:rPr>
          <w:rFonts w:asciiTheme="majorHAnsi" w:eastAsia="Arial" w:hAnsiTheme="majorHAnsi" w:cs="Arial"/>
          <w:spacing w:val="4"/>
        </w:rPr>
        <w:t>i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dua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  <w:spacing w:val="3"/>
        </w:rPr>
        <w:t>l</w:t>
      </w:r>
      <w:r w:rsidRPr="00516415">
        <w:rPr>
          <w:rFonts w:asciiTheme="majorHAnsi" w:eastAsia="Arial" w:hAnsiTheme="majorHAnsi" w:cs="Arial"/>
        </w:rPr>
        <w:t xml:space="preserve">y </w:t>
      </w:r>
      <w:r w:rsidRPr="00516415">
        <w:rPr>
          <w:rFonts w:asciiTheme="majorHAnsi" w:eastAsia="Arial" w:hAnsiTheme="majorHAnsi" w:cs="Arial"/>
          <w:spacing w:val="1"/>
        </w:rPr>
        <w:t>m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3"/>
        </w:rPr>
        <w:t>i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  <w:spacing w:val="2"/>
        </w:rPr>
        <w:t>a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ed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and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coached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1"/>
        </w:rPr>
        <w:t>lim</w:t>
      </w:r>
      <w:r w:rsidRPr="00516415">
        <w:rPr>
          <w:rFonts w:asciiTheme="majorHAnsi" w:eastAsia="Arial" w:hAnsiTheme="majorHAnsi" w:cs="Arial"/>
        </w:rPr>
        <w:t>ber</w:t>
      </w:r>
      <w:r w:rsidRPr="00516415">
        <w:rPr>
          <w:rFonts w:asciiTheme="majorHAnsi" w:eastAsia="Arial" w:hAnsiTheme="majorHAnsi" w:cs="Arial"/>
          <w:spacing w:val="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 xml:space="preserve">o </w:t>
      </w:r>
      <w:r w:rsidRPr="00516415">
        <w:rPr>
          <w:rFonts w:asciiTheme="majorHAnsi" w:eastAsia="Arial" w:hAnsiTheme="majorHAnsi" w:cs="Arial"/>
          <w:spacing w:val="1"/>
        </w:rPr>
        <w:t>m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3"/>
        </w:rPr>
        <w:t>e</w:t>
      </w:r>
      <w:r w:rsidRPr="00516415">
        <w:rPr>
          <w:rFonts w:asciiTheme="majorHAnsi" w:eastAsia="Arial" w:hAnsiTheme="majorHAnsi" w:cs="Arial"/>
        </w:rPr>
        <w:t>t goa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s</w:t>
      </w:r>
    </w:p>
    <w:p w14:paraId="38B32753" w14:textId="77777777" w:rsidR="00E90252" w:rsidRPr="00516415" w:rsidRDefault="005C3EFD">
      <w:pPr>
        <w:tabs>
          <w:tab w:val="left" w:pos="920"/>
        </w:tabs>
        <w:spacing w:before="2" w:line="245" w:lineRule="auto"/>
        <w:ind w:left="935" w:right="349" w:hanging="355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></w:t>
      </w:r>
      <w:r w:rsidRPr="00516415">
        <w:rPr>
          <w:rFonts w:asciiTheme="majorHAnsi" w:eastAsia="Segoe MDL2 Assets" w:hAnsiTheme="majorHAnsi" w:cs="Segoe MDL2 Assets"/>
        </w:rPr>
        <w:tab/>
      </w:r>
      <w:r w:rsidRPr="00516415">
        <w:rPr>
          <w:rFonts w:asciiTheme="majorHAnsi" w:eastAsia="Arial" w:hAnsiTheme="majorHAnsi" w:cs="Arial"/>
        </w:rPr>
        <w:t>Tra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ned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j</w:t>
      </w:r>
      <w:r w:rsidRPr="00516415">
        <w:rPr>
          <w:rFonts w:asciiTheme="majorHAnsi" w:eastAsia="Arial" w:hAnsiTheme="majorHAnsi" w:cs="Arial"/>
        </w:rPr>
        <w:t>u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or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-1"/>
        </w:rPr>
        <w:t>o-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ders: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de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2"/>
        </w:rPr>
        <w:t>p</w:t>
      </w:r>
      <w:r w:rsidRPr="00516415">
        <w:rPr>
          <w:rFonts w:asciiTheme="majorHAnsi" w:eastAsia="Arial" w:hAnsiTheme="majorHAnsi" w:cs="Arial"/>
        </w:rPr>
        <w:t xml:space="preserve">ed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m</w:t>
      </w:r>
      <w:r w:rsidRPr="00516415">
        <w:rPr>
          <w:rFonts w:asciiTheme="majorHAnsi" w:eastAsia="Arial" w:hAnsiTheme="majorHAnsi" w:cs="Arial"/>
          <w:spacing w:val="-1"/>
        </w:rPr>
        <w:t>-</w:t>
      </w:r>
      <w:r w:rsidRPr="00516415">
        <w:rPr>
          <w:rFonts w:asciiTheme="majorHAnsi" w:eastAsia="Arial" w:hAnsiTheme="majorHAnsi" w:cs="Arial"/>
        </w:rPr>
        <w:t>bu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  <w:spacing w:val="-2"/>
        </w:rPr>
        <w:t>d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ng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</w:rPr>
        <w:t xml:space="preserve">and </w:t>
      </w:r>
      <w:r w:rsidRPr="00516415">
        <w:rPr>
          <w:rFonts w:asciiTheme="majorHAnsi" w:eastAsia="Arial" w:hAnsiTheme="majorHAnsi" w:cs="Arial"/>
          <w:spacing w:val="-2"/>
        </w:rPr>
        <w:t>l</w:t>
      </w:r>
      <w:r w:rsidRPr="00516415">
        <w:rPr>
          <w:rFonts w:asciiTheme="majorHAnsi" w:eastAsia="Arial" w:hAnsiTheme="majorHAnsi" w:cs="Arial"/>
        </w:rPr>
        <w:t>ea</w:t>
      </w:r>
      <w:r w:rsidRPr="00516415">
        <w:rPr>
          <w:rFonts w:asciiTheme="majorHAnsi" w:eastAsia="Arial" w:hAnsiTheme="majorHAnsi" w:cs="Arial"/>
          <w:spacing w:val="-2"/>
        </w:rPr>
        <w:t>d</w:t>
      </w:r>
      <w:r w:rsidRPr="00516415">
        <w:rPr>
          <w:rFonts w:asciiTheme="majorHAnsi" w:eastAsia="Arial" w:hAnsiTheme="majorHAnsi" w:cs="Arial"/>
        </w:rPr>
        <w:t>ers</w:t>
      </w:r>
      <w:r w:rsidRPr="00516415">
        <w:rPr>
          <w:rFonts w:asciiTheme="majorHAnsi" w:eastAsia="Arial" w:hAnsiTheme="majorHAnsi" w:cs="Arial"/>
          <w:spacing w:val="-3"/>
        </w:rPr>
        <w:t>h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p ac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1"/>
        </w:rPr>
        <w:t>ti</w:t>
      </w:r>
      <w:r w:rsidRPr="00516415">
        <w:rPr>
          <w:rFonts w:asciiTheme="majorHAnsi" w:eastAsia="Arial" w:hAnsiTheme="majorHAnsi" w:cs="Arial"/>
        </w:rPr>
        <w:t xml:space="preserve">es 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nc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  <w:spacing w:val="-2"/>
        </w:rPr>
        <w:t>u</w:t>
      </w:r>
      <w:r w:rsidRPr="00516415">
        <w:rPr>
          <w:rFonts w:asciiTheme="majorHAnsi" w:eastAsia="Arial" w:hAnsiTheme="majorHAnsi" w:cs="Arial"/>
        </w:rPr>
        <w:t>ded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n pr</w:t>
      </w:r>
      <w:r w:rsidRPr="00516415">
        <w:rPr>
          <w:rFonts w:asciiTheme="majorHAnsi" w:eastAsia="Arial" w:hAnsiTheme="majorHAnsi" w:cs="Arial"/>
          <w:spacing w:val="-3"/>
        </w:rPr>
        <w:t>o</w:t>
      </w:r>
      <w:r w:rsidRPr="00516415">
        <w:rPr>
          <w:rFonts w:asciiTheme="majorHAnsi" w:eastAsia="Arial" w:hAnsiTheme="majorHAnsi" w:cs="Arial"/>
        </w:rPr>
        <w:t>gr</w:t>
      </w:r>
      <w:r w:rsidRPr="00516415">
        <w:rPr>
          <w:rFonts w:asciiTheme="majorHAnsi" w:eastAsia="Arial" w:hAnsiTheme="majorHAnsi" w:cs="Arial"/>
          <w:spacing w:val="-3"/>
        </w:rPr>
        <w:t>a</w:t>
      </w:r>
      <w:r w:rsidRPr="00516415">
        <w:rPr>
          <w:rFonts w:asciiTheme="majorHAnsi" w:eastAsia="Arial" w:hAnsiTheme="majorHAnsi" w:cs="Arial"/>
          <w:spacing w:val="1"/>
        </w:rPr>
        <w:t>m</w:t>
      </w:r>
      <w:r w:rsidRPr="00516415">
        <w:rPr>
          <w:rFonts w:asciiTheme="majorHAnsi" w:eastAsia="Arial" w:hAnsiTheme="majorHAnsi" w:cs="Arial"/>
        </w:rPr>
        <w:t xml:space="preserve">s </w:t>
      </w:r>
      <w:r w:rsidRPr="00516415">
        <w:rPr>
          <w:rFonts w:asciiTheme="majorHAnsi" w:eastAsia="Arial" w:hAnsiTheme="majorHAnsi" w:cs="Arial"/>
          <w:spacing w:val="1"/>
        </w:rPr>
        <w:t>fi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st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</w:rPr>
        <w:t xml:space="preserve">f </w:t>
      </w:r>
      <w:r w:rsidRPr="00516415">
        <w:rPr>
          <w:rFonts w:asciiTheme="majorHAnsi" w:eastAsia="Arial" w:hAnsiTheme="majorHAnsi" w:cs="Arial"/>
          <w:spacing w:val="-1"/>
        </w:rPr>
        <w:t>tr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ng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m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nu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l</w:t>
      </w:r>
    </w:p>
    <w:p w14:paraId="4BF870F2" w14:textId="77777777" w:rsidR="00E90252" w:rsidRPr="00516415" w:rsidRDefault="005C3EFD">
      <w:pPr>
        <w:spacing w:before="2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</w:rPr>
        <w:t xml:space="preserve">Led 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</w:rPr>
        <w:t>k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  <w:spacing w:val="-1"/>
        </w:rPr>
        <w:t>im</w:t>
      </w:r>
      <w:r w:rsidRPr="00516415">
        <w:rPr>
          <w:rFonts w:asciiTheme="majorHAnsi" w:eastAsia="Arial" w:hAnsiTheme="majorHAnsi" w:cs="Arial"/>
        </w:rPr>
        <w:t>b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 xml:space="preserve">ng 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</w:rPr>
        <w:t>ess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</w:rPr>
        <w:t>ns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</w:rPr>
        <w:t>or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ud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s and a</w:t>
      </w:r>
      <w:r w:rsidRPr="00516415">
        <w:rPr>
          <w:rFonts w:asciiTheme="majorHAnsi" w:eastAsia="Arial" w:hAnsiTheme="majorHAnsi" w:cs="Arial"/>
          <w:spacing w:val="-3"/>
        </w:rPr>
        <w:t>d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</w:rPr>
        <w:t>es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</w:rPr>
        <w:t>en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s,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he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>g par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p</w:t>
      </w:r>
      <w:r w:rsidRPr="00516415">
        <w:rPr>
          <w:rFonts w:asciiTheme="majorHAnsi" w:eastAsia="Arial" w:hAnsiTheme="majorHAnsi" w:cs="Arial"/>
        </w:rPr>
        <w:t>an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</w:rPr>
        <w:t>bu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d s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  <w:spacing w:val="2"/>
        </w:rPr>
        <w:t>f-</w:t>
      </w:r>
      <w:r w:rsidRPr="00516415">
        <w:rPr>
          <w:rFonts w:asciiTheme="majorHAnsi" w:eastAsia="Arial" w:hAnsiTheme="majorHAnsi" w:cs="Arial"/>
        </w:rPr>
        <w:t>es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m</w:t>
      </w:r>
    </w:p>
    <w:p w14:paraId="1511CCEF" w14:textId="77777777" w:rsidR="00E90252" w:rsidRPr="00516415" w:rsidRDefault="00E90252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66EF9835" w14:textId="77777777" w:rsidR="00E90252" w:rsidRPr="00516415" w:rsidRDefault="005C3EFD">
      <w:pPr>
        <w:ind w:left="220"/>
        <w:rPr>
          <w:rFonts w:asciiTheme="majorHAnsi" w:eastAsia="Arial" w:hAnsiTheme="majorHAnsi" w:cs="Arial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2E299B4C">
          <v:group id="_x0000_s1047" style="position:absolute;left:0;text-align:left;margin-left:54.25pt;margin-top:11.5pt;width:504.15pt;height:0;z-index:-251661312;mso-position-horizontal-relative:page" coordorigin="1085,230" coordsize="10083,0">
            <v:shape id="_x0000_s1048" style="position:absolute;left:1085;top:230;width:10083;height:0" coordorigin="1085,230" coordsize="10083,0" path="m1085,230r10083,e" filled="f" strokeweight="2pt">
              <v:path arrowok="t"/>
            </v:shape>
            <w10:wrap anchorx="page"/>
          </v:group>
        </w:pict>
      </w:r>
      <w:r w:rsidRPr="00516415">
        <w:rPr>
          <w:rFonts w:asciiTheme="majorHAnsi" w:eastAsia="Arial" w:hAnsiTheme="majorHAnsi" w:cs="Arial"/>
          <w:b/>
          <w:spacing w:val="2"/>
          <w:sz w:val="18"/>
          <w:szCs w:val="18"/>
        </w:rPr>
        <w:t>W</w:t>
      </w:r>
      <w:r w:rsidRPr="00516415">
        <w:rPr>
          <w:rFonts w:asciiTheme="majorHAnsi" w:eastAsia="Arial" w:hAnsiTheme="majorHAnsi" w:cs="Arial"/>
          <w:b/>
          <w:spacing w:val="1"/>
          <w:sz w:val="18"/>
          <w:szCs w:val="18"/>
        </w:rPr>
        <w:t>O</w:t>
      </w:r>
      <w:r w:rsidRPr="00516415">
        <w:rPr>
          <w:rFonts w:asciiTheme="majorHAnsi" w:eastAsia="Arial" w:hAnsiTheme="majorHAnsi" w:cs="Arial"/>
          <w:b/>
          <w:sz w:val="18"/>
          <w:szCs w:val="18"/>
        </w:rPr>
        <w:t>RK</w:t>
      </w:r>
      <w:r w:rsidRPr="00516415">
        <w:rPr>
          <w:rFonts w:asciiTheme="majorHAnsi" w:eastAsia="Arial" w:hAnsiTheme="majorHAnsi" w:cs="Arial"/>
          <w:b/>
          <w:spacing w:val="-6"/>
          <w:sz w:val="18"/>
          <w:szCs w:val="18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sz w:val="18"/>
          <w:szCs w:val="18"/>
        </w:rPr>
        <w:t>EXPE</w:t>
      </w:r>
      <w:r w:rsidRPr="00516415">
        <w:rPr>
          <w:rFonts w:asciiTheme="majorHAnsi" w:eastAsia="Arial" w:hAnsiTheme="majorHAnsi" w:cs="Arial"/>
          <w:b/>
          <w:sz w:val="18"/>
          <w:szCs w:val="18"/>
        </w:rPr>
        <w:t>RI</w:t>
      </w:r>
      <w:r w:rsidRPr="00516415">
        <w:rPr>
          <w:rFonts w:asciiTheme="majorHAnsi" w:eastAsia="Arial" w:hAnsiTheme="majorHAnsi" w:cs="Arial"/>
          <w:b/>
          <w:spacing w:val="-1"/>
          <w:sz w:val="18"/>
          <w:szCs w:val="18"/>
        </w:rPr>
        <w:t>E</w:t>
      </w:r>
      <w:r w:rsidRPr="00516415">
        <w:rPr>
          <w:rFonts w:asciiTheme="majorHAnsi" w:eastAsia="Arial" w:hAnsiTheme="majorHAnsi" w:cs="Arial"/>
          <w:b/>
          <w:sz w:val="18"/>
          <w:szCs w:val="18"/>
        </w:rPr>
        <w:t>NCE</w:t>
      </w:r>
    </w:p>
    <w:p w14:paraId="10AF099D" w14:textId="77777777" w:rsidR="00E90252" w:rsidRPr="00516415" w:rsidRDefault="005C3EFD">
      <w:pPr>
        <w:spacing w:before="5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  <w:spacing w:val="1"/>
        </w:rPr>
        <w:t>S</w:t>
      </w:r>
      <w:r w:rsidRPr="00516415">
        <w:rPr>
          <w:rFonts w:asciiTheme="majorHAnsi" w:eastAsia="Arial" w:hAnsiTheme="majorHAnsi" w:cs="Arial"/>
          <w:b/>
          <w:spacing w:val="-1"/>
        </w:rPr>
        <w:t>m</w:t>
      </w:r>
      <w:r w:rsidRPr="00516415">
        <w:rPr>
          <w:rFonts w:asciiTheme="majorHAnsi" w:eastAsia="Arial" w:hAnsiTheme="majorHAnsi" w:cs="Arial"/>
          <w:b/>
          <w:spacing w:val="-4"/>
        </w:rPr>
        <w:t>i</w:t>
      </w:r>
      <w:r w:rsidRPr="00516415">
        <w:rPr>
          <w:rFonts w:asciiTheme="majorHAnsi" w:eastAsia="Arial" w:hAnsiTheme="majorHAnsi" w:cs="Arial"/>
          <w:b/>
          <w:spacing w:val="-1"/>
        </w:rPr>
        <w:t>t</w:t>
      </w:r>
      <w:r w:rsidRPr="00516415">
        <w:rPr>
          <w:rFonts w:asciiTheme="majorHAnsi" w:eastAsia="Arial" w:hAnsiTheme="majorHAnsi" w:cs="Arial"/>
          <w:b/>
        </w:rPr>
        <w:t xml:space="preserve">h </w:t>
      </w:r>
      <w:r w:rsidRPr="00516415">
        <w:rPr>
          <w:rFonts w:asciiTheme="majorHAnsi" w:eastAsia="Arial" w:hAnsiTheme="majorHAnsi" w:cs="Arial"/>
          <w:b/>
          <w:spacing w:val="-4"/>
        </w:rPr>
        <w:t>C</w:t>
      </w:r>
      <w:r w:rsidRPr="00516415">
        <w:rPr>
          <w:rFonts w:asciiTheme="majorHAnsi" w:eastAsia="Arial" w:hAnsiTheme="majorHAnsi" w:cs="Arial"/>
          <w:b/>
          <w:spacing w:val="1"/>
        </w:rPr>
        <w:t>o</w:t>
      </w:r>
      <w:r w:rsidRPr="00516415">
        <w:rPr>
          <w:rFonts w:asciiTheme="majorHAnsi" w:eastAsia="Arial" w:hAnsiTheme="majorHAnsi" w:cs="Arial"/>
          <w:b/>
          <w:spacing w:val="-1"/>
        </w:rPr>
        <w:t>l</w:t>
      </w:r>
      <w:r w:rsidRPr="00516415">
        <w:rPr>
          <w:rFonts w:asciiTheme="majorHAnsi" w:eastAsia="Arial" w:hAnsiTheme="majorHAnsi" w:cs="Arial"/>
          <w:b/>
          <w:spacing w:val="-4"/>
        </w:rPr>
        <w:t>l</w:t>
      </w:r>
      <w:r w:rsidRPr="00516415">
        <w:rPr>
          <w:rFonts w:asciiTheme="majorHAnsi" w:eastAsia="Arial" w:hAnsiTheme="majorHAnsi" w:cs="Arial"/>
          <w:b/>
        </w:rPr>
        <w:t>e</w:t>
      </w:r>
      <w:r w:rsidRPr="00516415">
        <w:rPr>
          <w:rFonts w:asciiTheme="majorHAnsi" w:eastAsia="Arial" w:hAnsiTheme="majorHAnsi" w:cs="Arial"/>
          <w:b/>
          <w:spacing w:val="-2"/>
        </w:rPr>
        <w:t>g</w:t>
      </w:r>
      <w:r w:rsidRPr="00516415">
        <w:rPr>
          <w:rFonts w:asciiTheme="majorHAnsi" w:eastAsia="Arial" w:hAnsiTheme="majorHAnsi" w:cs="Arial"/>
          <w:b/>
        </w:rPr>
        <w:t>e,</w:t>
      </w:r>
      <w:r w:rsidRPr="00516415">
        <w:rPr>
          <w:rFonts w:asciiTheme="majorHAnsi" w:eastAsia="Arial" w:hAnsiTheme="majorHAnsi" w:cs="Arial"/>
          <w:b/>
          <w:spacing w:val="-2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N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-4"/>
        </w:rPr>
        <w:t>a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  <w:spacing w:val="-5"/>
        </w:rPr>
        <w:t>p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on,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</w:rPr>
        <w:t xml:space="preserve">                                                                                             </w:t>
      </w:r>
      <w:r w:rsidRPr="00516415">
        <w:rPr>
          <w:rFonts w:asciiTheme="majorHAnsi" w:eastAsia="Arial" w:hAnsiTheme="majorHAnsi" w:cs="Arial"/>
          <w:spacing w:val="13"/>
        </w:rPr>
        <w:t xml:space="preserve"> </w:t>
      </w:r>
      <w:r w:rsidRPr="00516415">
        <w:rPr>
          <w:rFonts w:asciiTheme="majorHAnsi" w:eastAsia="Arial" w:hAnsiTheme="majorHAnsi" w:cs="Arial"/>
        </w:rPr>
        <w:t>May</w:t>
      </w:r>
      <w:r w:rsidRPr="00516415">
        <w:rPr>
          <w:rFonts w:asciiTheme="majorHAnsi" w:eastAsia="Arial" w:hAnsiTheme="majorHAnsi" w:cs="Arial"/>
          <w:spacing w:val="-3"/>
        </w:rPr>
        <w:t>-</w:t>
      </w:r>
      <w:r w:rsidRPr="00516415">
        <w:rPr>
          <w:rFonts w:asciiTheme="majorHAnsi" w:eastAsia="Arial" w:hAnsiTheme="majorHAnsi" w:cs="Arial"/>
          <w:spacing w:val="-2"/>
        </w:rPr>
        <w:t>J</w:t>
      </w:r>
      <w:r w:rsidRPr="00516415">
        <w:rPr>
          <w:rFonts w:asciiTheme="majorHAnsi" w:eastAsia="Arial" w:hAnsiTheme="majorHAnsi" w:cs="Arial"/>
          <w:spacing w:val="-5"/>
        </w:rPr>
        <w:t>u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</w:rPr>
        <w:t>y</w:t>
      </w:r>
      <w:r w:rsidRPr="00516415">
        <w:rPr>
          <w:rFonts w:asciiTheme="majorHAnsi" w:eastAsia="Arial" w:hAnsiTheme="majorHAnsi" w:cs="Arial"/>
          <w:spacing w:val="-8"/>
        </w:rPr>
        <w:t xml:space="preserve"> </w:t>
      </w:r>
      <w:r w:rsidRPr="00516415">
        <w:rPr>
          <w:rFonts w:asciiTheme="majorHAnsi" w:eastAsia="Arial" w:hAnsiTheme="majorHAnsi" w:cs="Arial"/>
        </w:rPr>
        <w:t>2</w:t>
      </w:r>
      <w:r w:rsidRPr="00516415">
        <w:rPr>
          <w:rFonts w:asciiTheme="majorHAnsi" w:eastAsia="Arial" w:hAnsiTheme="majorHAnsi" w:cs="Arial"/>
          <w:spacing w:val="-2"/>
        </w:rPr>
        <w:t>0</w:t>
      </w:r>
      <w:r w:rsidRPr="00516415">
        <w:rPr>
          <w:rFonts w:asciiTheme="majorHAnsi" w:eastAsia="Arial" w:hAnsiTheme="majorHAnsi" w:cs="Arial"/>
        </w:rPr>
        <w:t>15</w:t>
      </w:r>
    </w:p>
    <w:p w14:paraId="26109624" w14:textId="77777777" w:rsidR="00E90252" w:rsidRPr="00516415" w:rsidRDefault="005C3EFD">
      <w:pPr>
        <w:spacing w:before="41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i/>
          <w:spacing w:val="1"/>
        </w:rPr>
        <w:t>R</w:t>
      </w:r>
      <w:r w:rsidRPr="00516415">
        <w:rPr>
          <w:rFonts w:asciiTheme="majorHAnsi" w:eastAsia="Arial" w:hAnsiTheme="majorHAnsi" w:cs="Arial"/>
          <w:i/>
        </w:rPr>
        <w:t>e</w:t>
      </w:r>
      <w:r w:rsidRPr="00516415">
        <w:rPr>
          <w:rFonts w:asciiTheme="majorHAnsi" w:eastAsia="Arial" w:hAnsiTheme="majorHAnsi" w:cs="Arial"/>
          <w:i/>
          <w:spacing w:val="-2"/>
        </w:rPr>
        <w:t>un</w:t>
      </w:r>
      <w:r w:rsidRPr="00516415">
        <w:rPr>
          <w:rFonts w:asciiTheme="majorHAnsi" w:eastAsia="Arial" w:hAnsiTheme="majorHAnsi" w:cs="Arial"/>
          <w:i/>
          <w:spacing w:val="-1"/>
        </w:rPr>
        <w:t>i</w:t>
      </w:r>
      <w:r w:rsidRPr="00516415">
        <w:rPr>
          <w:rFonts w:asciiTheme="majorHAnsi" w:eastAsia="Arial" w:hAnsiTheme="majorHAnsi" w:cs="Arial"/>
          <w:i/>
        </w:rPr>
        <w:t>on</w:t>
      </w:r>
      <w:r w:rsidRPr="00516415">
        <w:rPr>
          <w:rFonts w:asciiTheme="majorHAnsi" w:eastAsia="Arial" w:hAnsiTheme="majorHAnsi" w:cs="Arial"/>
          <w:i/>
          <w:spacing w:val="-5"/>
        </w:rPr>
        <w:t xml:space="preserve"> </w:t>
      </w:r>
      <w:r w:rsidRPr="00516415">
        <w:rPr>
          <w:rFonts w:asciiTheme="majorHAnsi" w:eastAsia="Arial" w:hAnsiTheme="majorHAnsi" w:cs="Arial"/>
          <w:i/>
          <w:spacing w:val="2"/>
        </w:rPr>
        <w:t>W</w:t>
      </w:r>
      <w:r w:rsidRPr="00516415">
        <w:rPr>
          <w:rFonts w:asciiTheme="majorHAnsi" w:eastAsia="Arial" w:hAnsiTheme="majorHAnsi" w:cs="Arial"/>
          <w:i/>
        </w:rPr>
        <w:t>or</w:t>
      </w:r>
      <w:r w:rsidRPr="00516415">
        <w:rPr>
          <w:rFonts w:asciiTheme="majorHAnsi" w:eastAsia="Arial" w:hAnsiTheme="majorHAnsi" w:cs="Arial"/>
          <w:i/>
          <w:spacing w:val="-3"/>
        </w:rPr>
        <w:t>k</w:t>
      </w:r>
      <w:r w:rsidRPr="00516415">
        <w:rPr>
          <w:rFonts w:asciiTheme="majorHAnsi" w:eastAsia="Arial" w:hAnsiTheme="majorHAnsi" w:cs="Arial"/>
          <w:i/>
        </w:rPr>
        <w:t>er</w:t>
      </w:r>
    </w:p>
    <w:p w14:paraId="655CAF34" w14:textId="77777777" w:rsidR="00E90252" w:rsidRPr="00516415" w:rsidRDefault="005C3EFD">
      <w:pPr>
        <w:spacing w:before="40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G</w:t>
      </w:r>
      <w:r w:rsidRPr="00516415">
        <w:rPr>
          <w:rFonts w:asciiTheme="majorHAnsi" w:eastAsia="Arial" w:hAnsiTheme="majorHAnsi" w:cs="Arial"/>
        </w:rPr>
        <w:t>u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d</w:t>
      </w:r>
      <w:r w:rsidRPr="00516415">
        <w:rPr>
          <w:rFonts w:asciiTheme="majorHAnsi" w:eastAsia="Arial" w:hAnsiTheme="majorHAnsi" w:cs="Arial"/>
          <w:spacing w:val="-5"/>
        </w:rPr>
        <w:t>e</w:t>
      </w:r>
      <w:r w:rsidRPr="00516415">
        <w:rPr>
          <w:rFonts w:asciiTheme="majorHAnsi" w:eastAsia="Arial" w:hAnsiTheme="majorHAnsi" w:cs="Arial"/>
        </w:rPr>
        <w:t xml:space="preserve">d </w:t>
      </w:r>
      <w:r w:rsidRPr="00516415">
        <w:rPr>
          <w:rFonts w:asciiTheme="majorHAnsi" w:eastAsia="Arial" w:hAnsiTheme="majorHAnsi" w:cs="Arial"/>
          <w:spacing w:val="-4"/>
        </w:rPr>
        <w:t>S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  <w:spacing w:val="-1"/>
        </w:rPr>
        <w:t>it</w:t>
      </w:r>
      <w:r w:rsidRPr="00516415">
        <w:rPr>
          <w:rFonts w:asciiTheme="majorHAnsi" w:eastAsia="Arial" w:hAnsiTheme="majorHAnsi" w:cs="Arial"/>
        </w:rPr>
        <w:t xml:space="preserve">h </w:t>
      </w:r>
      <w:r w:rsidRPr="00516415">
        <w:rPr>
          <w:rFonts w:asciiTheme="majorHAnsi" w:eastAsia="Arial" w:hAnsiTheme="majorHAnsi" w:cs="Arial"/>
          <w:spacing w:val="-1"/>
        </w:rPr>
        <w:t>A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  <w:spacing w:val="-5"/>
        </w:rPr>
        <w:t>u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  <w:spacing w:val="-5"/>
        </w:rPr>
        <w:t>n</w:t>
      </w:r>
      <w:r w:rsidRPr="00516415">
        <w:rPr>
          <w:rFonts w:asciiTheme="majorHAnsi" w:eastAsia="Arial" w:hAnsiTheme="majorHAnsi" w:cs="Arial"/>
        </w:rPr>
        <w:t>ae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2"/>
        </w:rPr>
        <w:t>d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 xml:space="preserve">g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r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</w:rPr>
        <w:t>esp</w:t>
      </w:r>
      <w:r w:rsidRPr="00516415">
        <w:rPr>
          <w:rFonts w:asciiTheme="majorHAnsi" w:eastAsia="Arial" w:hAnsiTheme="majorHAnsi" w:cs="Arial"/>
          <w:spacing w:val="-5"/>
        </w:rPr>
        <w:t>e</w:t>
      </w:r>
      <w:r w:rsidRPr="00516415">
        <w:rPr>
          <w:rFonts w:asciiTheme="majorHAnsi" w:eastAsia="Arial" w:hAnsiTheme="majorHAnsi" w:cs="Arial"/>
        </w:rPr>
        <w:t>c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5"/>
        </w:rPr>
        <w:t>v</w:t>
      </w:r>
      <w:r w:rsidRPr="00516415">
        <w:rPr>
          <w:rFonts w:asciiTheme="majorHAnsi" w:eastAsia="Arial" w:hAnsiTheme="majorHAnsi" w:cs="Arial"/>
        </w:rPr>
        <w:t>e e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</w:rPr>
        <w:t>en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s,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</w:rPr>
        <w:t>hou</w:t>
      </w:r>
      <w:r w:rsidRPr="00516415">
        <w:rPr>
          <w:rFonts w:asciiTheme="majorHAnsi" w:eastAsia="Arial" w:hAnsiTheme="majorHAnsi" w:cs="Arial"/>
          <w:spacing w:val="-5"/>
        </w:rPr>
        <w:t>s</w:t>
      </w:r>
      <w:r w:rsidRPr="00516415">
        <w:rPr>
          <w:rFonts w:asciiTheme="majorHAnsi" w:eastAsia="Arial" w:hAnsiTheme="majorHAnsi" w:cs="Arial"/>
        </w:rPr>
        <w:t>es a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>d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an</w:t>
      </w:r>
      <w:r w:rsidRPr="00516415">
        <w:rPr>
          <w:rFonts w:asciiTheme="majorHAnsi" w:eastAsia="Arial" w:hAnsiTheme="majorHAnsi" w:cs="Arial"/>
          <w:spacing w:val="-2"/>
        </w:rPr>
        <w:t>s</w:t>
      </w:r>
      <w:r w:rsidRPr="00516415">
        <w:rPr>
          <w:rFonts w:asciiTheme="majorHAnsi" w:eastAsia="Arial" w:hAnsiTheme="majorHAnsi" w:cs="Arial"/>
          <w:spacing w:val="-1"/>
        </w:rPr>
        <w:t>w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6"/>
        </w:rPr>
        <w:t>r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ng o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her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</w:rPr>
        <w:t>q</w:t>
      </w:r>
      <w:r w:rsidRPr="00516415">
        <w:rPr>
          <w:rFonts w:asciiTheme="majorHAnsi" w:eastAsia="Arial" w:hAnsiTheme="majorHAnsi" w:cs="Arial"/>
          <w:spacing w:val="-2"/>
        </w:rPr>
        <w:t>u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>s</w:t>
      </w:r>
    </w:p>
    <w:p w14:paraId="2FBA4CB6" w14:textId="77777777" w:rsidR="00E90252" w:rsidRPr="00516415" w:rsidRDefault="005C3EFD">
      <w:pPr>
        <w:spacing w:before="2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  <w:spacing w:val="1"/>
        </w:rPr>
        <w:t>A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2"/>
        </w:rPr>
        <w:t>s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</w:rPr>
        <w:t xml:space="preserve">ed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-2"/>
        </w:rPr>
        <w:t>h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  <w:spacing w:val="2"/>
        </w:rPr>
        <w:t>l</w:t>
      </w:r>
      <w:r w:rsidRPr="00516415">
        <w:rPr>
          <w:rFonts w:asciiTheme="majorHAnsi" w:eastAsia="Arial" w:hAnsiTheme="majorHAnsi" w:cs="Arial"/>
          <w:spacing w:val="-5"/>
        </w:rPr>
        <w:t>u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5"/>
        </w:rPr>
        <w:t>a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</w:rPr>
        <w:t xml:space="preserve"> As</w:t>
      </w:r>
      <w:r w:rsidRPr="00516415">
        <w:rPr>
          <w:rFonts w:asciiTheme="majorHAnsi" w:eastAsia="Arial" w:hAnsiTheme="majorHAnsi" w:cs="Arial"/>
          <w:spacing w:val="-5"/>
        </w:rPr>
        <w:t>s</w:t>
      </w:r>
      <w:r w:rsidRPr="00516415">
        <w:rPr>
          <w:rFonts w:asciiTheme="majorHAnsi" w:eastAsia="Arial" w:hAnsiTheme="majorHAnsi" w:cs="Arial"/>
        </w:rPr>
        <w:t>oc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o</w:t>
      </w:r>
      <w:r w:rsidRPr="00516415">
        <w:rPr>
          <w:rFonts w:asciiTheme="majorHAnsi" w:eastAsia="Arial" w:hAnsiTheme="majorHAnsi" w:cs="Arial"/>
        </w:rPr>
        <w:t xml:space="preserve">n </w:t>
      </w:r>
      <w:r w:rsidRPr="00516415">
        <w:rPr>
          <w:rFonts w:asciiTheme="majorHAnsi" w:eastAsia="Arial" w:hAnsiTheme="majorHAnsi" w:cs="Arial"/>
          <w:spacing w:val="-1"/>
        </w:rPr>
        <w:t>w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 xml:space="preserve">h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  <w:spacing w:val="-2"/>
        </w:rPr>
        <w:t>h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2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2"/>
        </w:rPr>
        <w:t>eg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tr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on proc</w:t>
      </w:r>
      <w:r w:rsidRPr="00516415">
        <w:rPr>
          <w:rFonts w:asciiTheme="majorHAnsi" w:eastAsia="Arial" w:hAnsiTheme="majorHAnsi" w:cs="Arial"/>
          <w:spacing w:val="-5"/>
        </w:rPr>
        <w:t>e</w:t>
      </w:r>
      <w:r w:rsidRPr="00516415">
        <w:rPr>
          <w:rFonts w:asciiTheme="majorHAnsi" w:eastAsia="Arial" w:hAnsiTheme="majorHAnsi" w:cs="Arial"/>
        </w:rPr>
        <w:t xml:space="preserve">ss </w:t>
      </w:r>
      <w:r w:rsidRPr="00516415">
        <w:rPr>
          <w:rFonts w:asciiTheme="majorHAnsi" w:eastAsia="Arial" w:hAnsiTheme="majorHAnsi" w:cs="Arial"/>
          <w:spacing w:val="-5"/>
        </w:rPr>
        <w:t>o</w:t>
      </w:r>
      <w:r w:rsidRPr="00516415">
        <w:rPr>
          <w:rFonts w:asciiTheme="majorHAnsi" w:eastAsia="Arial" w:hAnsiTheme="majorHAnsi" w:cs="Arial"/>
        </w:rPr>
        <w:t>f ap</w:t>
      </w:r>
      <w:r w:rsidRPr="00516415">
        <w:rPr>
          <w:rFonts w:asciiTheme="majorHAnsi" w:eastAsia="Arial" w:hAnsiTheme="majorHAnsi" w:cs="Arial"/>
          <w:spacing w:val="-2"/>
        </w:rPr>
        <w:t>p</w:t>
      </w:r>
      <w:r w:rsidRPr="00516415">
        <w:rPr>
          <w:rFonts w:asciiTheme="majorHAnsi" w:eastAsia="Arial" w:hAnsiTheme="majorHAnsi" w:cs="Arial"/>
          <w:spacing w:val="-3"/>
        </w:rPr>
        <w:t>r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2"/>
        </w:rPr>
        <w:t>x</w:t>
      </w:r>
      <w:r w:rsidRPr="00516415">
        <w:rPr>
          <w:rFonts w:asciiTheme="majorHAnsi" w:eastAsia="Arial" w:hAnsiTheme="majorHAnsi" w:cs="Arial"/>
          <w:spacing w:val="-1"/>
        </w:rPr>
        <w:t>im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y</w:t>
      </w:r>
      <w:r w:rsidRPr="00516415">
        <w:rPr>
          <w:rFonts w:asciiTheme="majorHAnsi" w:eastAsia="Arial" w:hAnsiTheme="majorHAnsi" w:cs="Arial"/>
          <w:spacing w:val="-5"/>
        </w:rPr>
        <w:t xml:space="preserve"> </w:t>
      </w:r>
      <w:r w:rsidRPr="00516415">
        <w:rPr>
          <w:rFonts w:asciiTheme="majorHAnsi" w:eastAsia="Arial" w:hAnsiTheme="majorHAnsi" w:cs="Arial"/>
        </w:rPr>
        <w:t>200 a</w:t>
      </w:r>
      <w:r w:rsidRPr="00516415">
        <w:rPr>
          <w:rFonts w:asciiTheme="majorHAnsi" w:eastAsia="Arial" w:hAnsiTheme="majorHAnsi" w:cs="Arial"/>
          <w:spacing w:val="-1"/>
        </w:rPr>
        <w:t>l</w:t>
      </w:r>
      <w:r w:rsidRPr="00516415">
        <w:rPr>
          <w:rFonts w:asciiTheme="majorHAnsi" w:eastAsia="Arial" w:hAnsiTheme="majorHAnsi" w:cs="Arial"/>
          <w:spacing w:val="-5"/>
        </w:rPr>
        <w:t>u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  <w:spacing w:val="-2"/>
        </w:rPr>
        <w:t>nae</w:t>
      </w:r>
    </w:p>
    <w:p w14:paraId="191DAE66" w14:textId="77777777" w:rsidR="00E90252" w:rsidRPr="00516415" w:rsidRDefault="00E90252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22B82F16" w14:textId="77777777" w:rsidR="00E90252" w:rsidRPr="00516415" w:rsidRDefault="005C3EFD">
      <w:pPr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  <w:spacing w:val="1"/>
        </w:rPr>
        <w:t>B</w:t>
      </w:r>
      <w:r w:rsidRPr="00516415">
        <w:rPr>
          <w:rFonts w:asciiTheme="majorHAnsi" w:eastAsia="Arial" w:hAnsiTheme="majorHAnsi" w:cs="Arial"/>
          <w:b/>
        </w:rPr>
        <w:t>r</w:t>
      </w:r>
      <w:r w:rsidRPr="00516415">
        <w:rPr>
          <w:rFonts w:asciiTheme="majorHAnsi" w:eastAsia="Arial" w:hAnsiTheme="majorHAnsi" w:cs="Arial"/>
          <w:b/>
          <w:spacing w:val="-2"/>
        </w:rPr>
        <w:t>u</w:t>
      </w:r>
      <w:r w:rsidRPr="00516415">
        <w:rPr>
          <w:rFonts w:asciiTheme="majorHAnsi" w:eastAsia="Arial" w:hAnsiTheme="majorHAnsi" w:cs="Arial"/>
          <w:b/>
        </w:rPr>
        <w:t>e</w:t>
      </w:r>
      <w:r w:rsidRPr="00516415">
        <w:rPr>
          <w:rFonts w:asciiTheme="majorHAnsi" w:eastAsia="Arial" w:hAnsiTheme="majorHAnsi" w:cs="Arial"/>
          <w:b/>
          <w:spacing w:val="-2"/>
        </w:rPr>
        <w:t>g</w:t>
      </w:r>
      <w:r w:rsidRPr="00516415">
        <w:rPr>
          <w:rFonts w:asciiTheme="majorHAnsi" w:eastAsia="Arial" w:hAnsiTheme="majorHAnsi" w:cs="Arial"/>
          <w:b/>
        </w:rPr>
        <w:t>ger</w:t>
      </w:r>
      <w:r w:rsidRPr="00516415">
        <w:rPr>
          <w:rFonts w:asciiTheme="majorHAnsi" w:eastAsia="Arial" w:hAnsiTheme="majorHAnsi" w:cs="Arial"/>
          <w:b/>
          <w:spacing w:val="-2"/>
        </w:rPr>
        <w:t>’</w:t>
      </w:r>
      <w:r w:rsidRPr="00516415">
        <w:rPr>
          <w:rFonts w:asciiTheme="majorHAnsi" w:eastAsia="Arial" w:hAnsiTheme="majorHAnsi" w:cs="Arial"/>
          <w:b/>
        </w:rPr>
        <w:t>s</w:t>
      </w:r>
      <w:r w:rsidRPr="00516415">
        <w:rPr>
          <w:rFonts w:asciiTheme="majorHAnsi" w:eastAsia="Arial" w:hAnsiTheme="majorHAnsi" w:cs="Arial"/>
          <w:b/>
          <w:spacing w:val="-3"/>
        </w:rPr>
        <w:t xml:space="preserve"> </w:t>
      </w:r>
      <w:r w:rsidRPr="00516415">
        <w:rPr>
          <w:rFonts w:asciiTheme="majorHAnsi" w:eastAsia="Arial" w:hAnsiTheme="majorHAnsi" w:cs="Arial"/>
          <w:b/>
          <w:spacing w:val="1"/>
        </w:rPr>
        <w:t>B</w:t>
      </w:r>
      <w:r w:rsidRPr="00516415">
        <w:rPr>
          <w:rFonts w:asciiTheme="majorHAnsi" w:eastAsia="Arial" w:hAnsiTheme="majorHAnsi" w:cs="Arial"/>
          <w:b/>
        </w:rPr>
        <w:t>a</w:t>
      </w:r>
      <w:r w:rsidRPr="00516415">
        <w:rPr>
          <w:rFonts w:asciiTheme="majorHAnsi" w:eastAsia="Arial" w:hAnsiTheme="majorHAnsi" w:cs="Arial"/>
          <w:b/>
          <w:spacing w:val="-2"/>
        </w:rPr>
        <w:t>g</w:t>
      </w:r>
      <w:r w:rsidRPr="00516415">
        <w:rPr>
          <w:rFonts w:asciiTheme="majorHAnsi" w:eastAsia="Arial" w:hAnsiTheme="majorHAnsi" w:cs="Arial"/>
          <w:b/>
        </w:rPr>
        <w:t>e</w:t>
      </w:r>
      <w:r w:rsidRPr="00516415">
        <w:rPr>
          <w:rFonts w:asciiTheme="majorHAnsi" w:eastAsia="Arial" w:hAnsiTheme="majorHAnsi" w:cs="Arial"/>
          <w:b/>
          <w:spacing w:val="-1"/>
        </w:rPr>
        <w:t>l</w:t>
      </w:r>
      <w:r w:rsidRPr="00516415">
        <w:rPr>
          <w:rFonts w:asciiTheme="majorHAnsi" w:eastAsia="Arial" w:hAnsiTheme="majorHAnsi" w:cs="Arial"/>
          <w:b/>
        </w:rPr>
        <w:t>s,</w:t>
      </w:r>
      <w:r w:rsidRPr="00516415">
        <w:rPr>
          <w:rFonts w:asciiTheme="majorHAnsi" w:eastAsia="Arial" w:hAnsiTheme="majorHAnsi" w:cs="Arial"/>
          <w:b/>
          <w:spacing w:val="-1"/>
        </w:rPr>
        <w:t xml:space="preserve"> </w:t>
      </w:r>
      <w:r w:rsidRPr="00516415">
        <w:rPr>
          <w:rFonts w:asciiTheme="majorHAnsi" w:eastAsia="Arial" w:hAnsiTheme="majorHAnsi" w:cs="Arial"/>
          <w:spacing w:val="2"/>
        </w:rPr>
        <w:t>N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6"/>
        </w:rPr>
        <w:t>t</w:t>
      </w:r>
      <w:r w:rsidRPr="00516415">
        <w:rPr>
          <w:rFonts w:asciiTheme="majorHAnsi" w:eastAsia="Arial" w:hAnsiTheme="majorHAnsi" w:cs="Arial"/>
        </w:rPr>
        <w:t>h</w:t>
      </w:r>
      <w:r w:rsidRPr="00516415">
        <w:rPr>
          <w:rFonts w:asciiTheme="majorHAnsi" w:eastAsia="Arial" w:hAnsiTheme="majorHAnsi" w:cs="Arial"/>
          <w:spacing w:val="-5"/>
        </w:rPr>
        <w:t>a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  <w:spacing w:val="-2"/>
        </w:rPr>
        <w:t>p</w:t>
      </w:r>
      <w:r w:rsidRPr="00516415">
        <w:rPr>
          <w:rFonts w:asciiTheme="majorHAnsi" w:eastAsia="Arial" w:hAnsiTheme="majorHAnsi" w:cs="Arial"/>
          <w:spacing w:val="-4"/>
        </w:rPr>
        <w:t>t</w:t>
      </w:r>
      <w:r w:rsidRPr="00516415">
        <w:rPr>
          <w:rFonts w:asciiTheme="majorHAnsi" w:eastAsia="Arial" w:hAnsiTheme="majorHAnsi" w:cs="Arial"/>
        </w:rPr>
        <w:t>on,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</w:rPr>
        <w:t xml:space="preserve">                                                                                 </w:t>
      </w:r>
      <w:r w:rsidRPr="00516415">
        <w:rPr>
          <w:rFonts w:asciiTheme="majorHAnsi" w:eastAsia="Arial" w:hAnsiTheme="majorHAnsi" w:cs="Arial"/>
          <w:spacing w:val="10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</w:rPr>
        <w:t>ay</w:t>
      </w:r>
      <w:r w:rsidRPr="00516415">
        <w:rPr>
          <w:rFonts w:asciiTheme="majorHAnsi" w:eastAsia="Arial" w:hAnsiTheme="majorHAnsi" w:cs="Arial"/>
          <w:spacing w:val="-3"/>
        </w:rPr>
        <w:t>-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  <w:spacing w:val="-5"/>
        </w:rPr>
        <w:t>ug</w:t>
      </w:r>
      <w:r w:rsidRPr="00516415">
        <w:rPr>
          <w:rFonts w:asciiTheme="majorHAnsi" w:eastAsia="Arial" w:hAnsiTheme="majorHAnsi" w:cs="Arial"/>
          <w:spacing w:val="-2"/>
        </w:rPr>
        <w:t>us</w:t>
      </w:r>
      <w:r w:rsidRPr="00516415">
        <w:rPr>
          <w:rFonts w:asciiTheme="majorHAnsi" w:eastAsia="Arial" w:hAnsiTheme="majorHAnsi" w:cs="Arial"/>
        </w:rPr>
        <w:t>t</w:t>
      </w:r>
      <w:r w:rsidRPr="00516415">
        <w:rPr>
          <w:rFonts w:asciiTheme="majorHAnsi" w:eastAsia="Arial" w:hAnsiTheme="majorHAnsi" w:cs="Arial"/>
          <w:spacing w:val="-6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2</w:t>
      </w:r>
      <w:r w:rsidRPr="00516415">
        <w:rPr>
          <w:rFonts w:asciiTheme="majorHAnsi" w:eastAsia="Arial" w:hAnsiTheme="majorHAnsi" w:cs="Arial"/>
        </w:rPr>
        <w:t>014</w:t>
      </w:r>
    </w:p>
    <w:p w14:paraId="0EF32308" w14:textId="77777777" w:rsidR="00E90252" w:rsidRPr="00516415" w:rsidRDefault="005C3EFD">
      <w:pPr>
        <w:spacing w:before="41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i/>
          <w:spacing w:val="1"/>
        </w:rPr>
        <w:t>C</w:t>
      </w:r>
      <w:r w:rsidRPr="00516415">
        <w:rPr>
          <w:rFonts w:asciiTheme="majorHAnsi" w:eastAsia="Arial" w:hAnsiTheme="majorHAnsi" w:cs="Arial"/>
          <w:i/>
        </w:rPr>
        <w:t>ashier</w:t>
      </w:r>
    </w:p>
    <w:p w14:paraId="20939AB0" w14:textId="77777777" w:rsidR="00E90252" w:rsidRPr="00516415" w:rsidRDefault="005C3EFD">
      <w:pPr>
        <w:spacing w:before="3"/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d</w:t>
      </w:r>
      <w:r w:rsidRPr="00516415">
        <w:rPr>
          <w:rFonts w:asciiTheme="majorHAnsi" w:eastAsia="Arial" w:hAnsiTheme="majorHAnsi" w:cs="Arial"/>
          <w:spacing w:val="-2"/>
        </w:rPr>
        <w:t>e</w:t>
      </w:r>
      <w:r w:rsidRPr="00516415">
        <w:rPr>
          <w:rFonts w:asciiTheme="majorHAnsi" w:eastAsia="Arial" w:hAnsiTheme="majorHAnsi" w:cs="Arial"/>
        </w:rPr>
        <w:t xml:space="preserve">d 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,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  <w:spacing w:val="-1"/>
        </w:rPr>
        <w:t>f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en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,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>d cour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eo</w:t>
      </w:r>
      <w:r w:rsidRPr="00516415">
        <w:rPr>
          <w:rFonts w:asciiTheme="majorHAnsi" w:eastAsia="Arial" w:hAnsiTheme="majorHAnsi" w:cs="Arial"/>
          <w:spacing w:val="-2"/>
        </w:rPr>
        <w:t>u</w:t>
      </w:r>
      <w:r w:rsidRPr="00516415">
        <w:rPr>
          <w:rFonts w:asciiTheme="majorHAnsi" w:eastAsia="Arial" w:hAnsiTheme="majorHAnsi" w:cs="Arial"/>
        </w:rPr>
        <w:t>s ser</w:t>
      </w:r>
      <w:r w:rsidRPr="00516415">
        <w:rPr>
          <w:rFonts w:asciiTheme="majorHAnsi" w:eastAsia="Arial" w:hAnsiTheme="majorHAnsi" w:cs="Arial"/>
          <w:spacing w:val="-3"/>
        </w:rPr>
        <w:t>v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 xml:space="preserve">ce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 xml:space="preserve">o 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l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>pa</w:t>
      </w:r>
      <w:r w:rsidRPr="00516415">
        <w:rPr>
          <w:rFonts w:asciiTheme="majorHAnsi" w:eastAsia="Arial" w:hAnsiTheme="majorHAnsi" w:cs="Arial"/>
          <w:spacing w:val="-1"/>
        </w:rPr>
        <w:t>tr</w:t>
      </w:r>
      <w:r w:rsidRPr="00516415">
        <w:rPr>
          <w:rFonts w:asciiTheme="majorHAnsi" w:eastAsia="Arial" w:hAnsiTheme="majorHAnsi" w:cs="Arial"/>
        </w:rPr>
        <w:t>ons</w:t>
      </w:r>
    </w:p>
    <w:p w14:paraId="59A20EEE" w14:textId="77777777" w:rsidR="00E90252" w:rsidRPr="00516415" w:rsidRDefault="005C3EFD">
      <w:pPr>
        <w:ind w:left="580"/>
        <w:rPr>
          <w:rFonts w:asciiTheme="majorHAnsi" w:eastAsia="Arial" w:hAnsiTheme="majorHAnsi" w:cs="Arial"/>
        </w:rPr>
      </w:pPr>
      <w:r w:rsidRPr="005164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516415">
        <w:rPr>
          <w:rFonts w:asciiTheme="majorHAnsi" w:eastAsia="Segoe MDL2 Assets" w:hAnsiTheme="majorHAnsi" w:cs="Segoe MDL2 Assets"/>
          <w:spacing w:val="20"/>
          <w:w w:val="46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O</w:t>
      </w:r>
      <w:r w:rsidRPr="00516415">
        <w:rPr>
          <w:rFonts w:asciiTheme="majorHAnsi" w:eastAsia="Arial" w:hAnsiTheme="majorHAnsi" w:cs="Arial"/>
        </w:rPr>
        <w:t>pera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ed c</w:t>
      </w:r>
      <w:r w:rsidRPr="00516415">
        <w:rPr>
          <w:rFonts w:asciiTheme="majorHAnsi" w:eastAsia="Arial" w:hAnsiTheme="majorHAnsi" w:cs="Arial"/>
          <w:spacing w:val="-2"/>
        </w:rPr>
        <w:t>a</w:t>
      </w:r>
      <w:r w:rsidRPr="00516415">
        <w:rPr>
          <w:rFonts w:asciiTheme="majorHAnsi" w:eastAsia="Arial" w:hAnsiTheme="majorHAnsi" w:cs="Arial"/>
        </w:rPr>
        <w:t xml:space="preserve">sh 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2"/>
        </w:rPr>
        <w:t>g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er</w:t>
      </w:r>
      <w:r w:rsidRPr="00516415">
        <w:rPr>
          <w:rFonts w:asciiTheme="majorHAnsi" w:eastAsia="Arial" w:hAnsiTheme="majorHAnsi" w:cs="Arial"/>
          <w:spacing w:val="-1"/>
        </w:rPr>
        <w:t xml:space="preserve"> </w:t>
      </w:r>
      <w:r w:rsidRPr="00516415">
        <w:rPr>
          <w:rFonts w:asciiTheme="majorHAnsi" w:eastAsia="Arial" w:hAnsiTheme="majorHAnsi" w:cs="Arial"/>
        </w:rPr>
        <w:t>by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a</w:t>
      </w:r>
      <w:r w:rsidRPr="00516415">
        <w:rPr>
          <w:rFonts w:asciiTheme="majorHAnsi" w:eastAsia="Arial" w:hAnsiTheme="majorHAnsi" w:cs="Arial"/>
          <w:spacing w:val="1"/>
        </w:rPr>
        <w:t>li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>g b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  <w:spacing w:val="1"/>
        </w:rPr>
        <w:t>ll</w:t>
      </w:r>
      <w:r w:rsidRPr="00516415">
        <w:rPr>
          <w:rFonts w:asciiTheme="majorHAnsi" w:eastAsia="Arial" w:hAnsiTheme="majorHAnsi" w:cs="Arial"/>
        </w:rPr>
        <w:t>s,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v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>g p</w:t>
      </w:r>
      <w:r w:rsidRPr="00516415">
        <w:rPr>
          <w:rFonts w:asciiTheme="majorHAnsi" w:eastAsia="Arial" w:hAnsiTheme="majorHAnsi" w:cs="Arial"/>
          <w:spacing w:val="-2"/>
        </w:rPr>
        <w:t>ay</w:t>
      </w:r>
      <w:r w:rsidRPr="00516415">
        <w:rPr>
          <w:rFonts w:asciiTheme="majorHAnsi" w:eastAsia="Arial" w:hAnsiTheme="majorHAnsi" w:cs="Arial"/>
          <w:spacing w:val="1"/>
        </w:rPr>
        <w:t>m</w:t>
      </w:r>
      <w:r w:rsidRPr="00516415">
        <w:rPr>
          <w:rFonts w:asciiTheme="majorHAnsi" w:eastAsia="Arial" w:hAnsiTheme="majorHAnsi" w:cs="Arial"/>
        </w:rPr>
        <w:t>en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s,</w:t>
      </w:r>
      <w:r w:rsidRPr="00516415">
        <w:rPr>
          <w:rFonts w:asciiTheme="majorHAnsi" w:eastAsia="Arial" w:hAnsiTheme="majorHAnsi" w:cs="Arial"/>
          <w:spacing w:val="-2"/>
        </w:rPr>
        <w:t xml:space="preserve"> </w:t>
      </w:r>
      <w:r w:rsidRPr="00516415">
        <w:rPr>
          <w:rFonts w:asciiTheme="majorHAnsi" w:eastAsia="Arial" w:hAnsiTheme="majorHAnsi" w:cs="Arial"/>
        </w:rPr>
        <w:t xml:space="preserve">and </w:t>
      </w:r>
      <w:r w:rsidRPr="00516415">
        <w:rPr>
          <w:rFonts w:asciiTheme="majorHAnsi" w:eastAsia="Arial" w:hAnsiTheme="majorHAnsi" w:cs="Arial"/>
          <w:spacing w:val="-3"/>
        </w:rPr>
        <w:t>d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</w:rPr>
        <w:t>s</w:t>
      </w:r>
      <w:r w:rsidRPr="00516415">
        <w:rPr>
          <w:rFonts w:asciiTheme="majorHAnsi" w:eastAsia="Arial" w:hAnsiTheme="majorHAnsi" w:cs="Arial"/>
          <w:spacing w:val="-1"/>
        </w:rPr>
        <w:t>tri</w:t>
      </w:r>
      <w:r w:rsidRPr="00516415">
        <w:rPr>
          <w:rFonts w:asciiTheme="majorHAnsi" w:eastAsia="Arial" w:hAnsiTheme="majorHAnsi" w:cs="Arial"/>
        </w:rPr>
        <w:t>bu</w:t>
      </w:r>
      <w:r w:rsidRPr="00516415">
        <w:rPr>
          <w:rFonts w:asciiTheme="majorHAnsi" w:eastAsia="Arial" w:hAnsiTheme="majorHAnsi" w:cs="Arial"/>
          <w:spacing w:val="-1"/>
        </w:rPr>
        <w:t>ti</w:t>
      </w:r>
      <w:r w:rsidRPr="00516415">
        <w:rPr>
          <w:rFonts w:asciiTheme="majorHAnsi" w:eastAsia="Arial" w:hAnsiTheme="majorHAnsi" w:cs="Arial"/>
        </w:rPr>
        <w:t xml:space="preserve">ng 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ece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p</w:t>
      </w:r>
      <w:r w:rsidRPr="00516415">
        <w:rPr>
          <w:rFonts w:asciiTheme="majorHAnsi" w:eastAsia="Arial" w:hAnsiTheme="majorHAnsi" w:cs="Arial"/>
          <w:spacing w:val="-1"/>
        </w:rPr>
        <w:t>t</w:t>
      </w:r>
      <w:r w:rsidRPr="00516415">
        <w:rPr>
          <w:rFonts w:asciiTheme="majorHAnsi" w:eastAsia="Arial" w:hAnsiTheme="majorHAnsi" w:cs="Arial"/>
        </w:rPr>
        <w:t>s</w:t>
      </w:r>
    </w:p>
    <w:p w14:paraId="392394C2" w14:textId="77777777" w:rsidR="00E90252" w:rsidRPr="00516415" w:rsidRDefault="00E9025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250E9737" w14:textId="77777777" w:rsidR="00E90252" w:rsidRPr="00516415" w:rsidRDefault="005C3EFD">
      <w:pPr>
        <w:tabs>
          <w:tab w:val="left" w:pos="10160"/>
        </w:tabs>
        <w:ind w:left="80" w:right="127"/>
        <w:jc w:val="center"/>
        <w:rPr>
          <w:rFonts w:asciiTheme="majorHAnsi" w:eastAsia="Arial" w:hAnsiTheme="majorHAnsi" w:cs="Arial"/>
          <w:sz w:val="18"/>
          <w:szCs w:val="18"/>
        </w:rPr>
      </w:pP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6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SK</w:t>
      </w:r>
      <w:r w:rsidRPr="00516415">
        <w:rPr>
          <w:rFonts w:asciiTheme="majorHAnsi" w:eastAsia="Arial" w:hAnsiTheme="majorHAnsi" w:cs="Arial"/>
          <w:b/>
          <w:spacing w:val="1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IL</w:t>
      </w:r>
      <w:r w:rsidRPr="00516415">
        <w:rPr>
          <w:rFonts w:asciiTheme="majorHAnsi" w:eastAsia="Arial" w:hAnsiTheme="majorHAnsi" w:cs="Arial"/>
          <w:b/>
          <w:spacing w:val="1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L</w:t>
      </w:r>
      <w:r w:rsidRPr="00516415">
        <w:rPr>
          <w:rFonts w:asciiTheme="majorHAnsi" w:eastAsia="Arial" w:hAnsiTheme="majorHAnsi" w:cs="Arial"/>
          <w:b/>
          <w:spacing w:val="1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 xml:space="preserve">S </w:t>
      </w:r>
      <w:r w:rsidRPr="00516415">
        <w:rPr>
          <w:rFonts w:asciiTheme="majorHAnsi" w:eastAsia="Arial" w:hAnsiTheme="majorHAnsi" w:cs="Arial"/>
          <w:b/>
          <w:sz w:val="18"/>
          <w:szCs w:val="18"/>
          <w:u w:val="thick" w:color="000000"/>
        </w:rPr>
        <w:tab/>
      </w:r>
    </w:p>
    <w:p w14:paraId="3BCBF06C" w14:textId="77777777" w:rsidR="00E90252" w:rsidRPr="00516415" w:rsidRDefault="005C3EFD">
      <w:pPr>
        <w:spacing w:before="39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  <w:spacing w:val="1"/>
        </w:rPr>
        <w:t>L</w:t>
      </w:r>
      <w:r w:rsidRPr="00516415">
        <w:rPr>
          <w:rFonts w:asciiTheme="majorHAnsi" w:eastAsia="Arial" w:hAnsiTheme="majorHAnsi" w:cs="Arial"/>
          <w:b/>
        </w:rPr>
        <w:t>a</w:t>
      </w:r>
      <w:r w:rsidRPr="00516415">
        <w:rPr>
          <w:rFonts w:asciiTheme="majorHAnsi" w:eastAsia="Arial" w:hAnsiTheme="majorHAnsi" w:cs="Arial"/>
          <w:b/>
          <w:spacing w:val="-4"/>
        </w:rPr>
        <w:t>n</w:t>
      </w:r>
      <w:r w:rsidRPr="00516415">
        <w:rPr>
          <w:rFonts w:asciiTheme="majorHAnsi" w:eastAsia="Arial" w:hAnsiTheme="majorHAnsi" w:cs="Arial"/>
          <w:b/>
          <w:spacing w:val="-2"/>
        </w:rPr>
        <w:t>gu</w:t>
      </w:r>
      <w:r w:rsidRPr="00516415">
        <w:rPr>
          <w:rFonts w:asciiTheme="majorHAnsi" w:eastAsia="Arial" w:hAnsiTheme="majorHAnsi" w:cs="Arial"/>
          <w:b/>
        </w:rPr>
        <w:t>a</w:t>
      </w:r>
      <w:r w:rsidRPr="00516415">
        <w:rPr>
          <w:rFonts w:asciiTheme="majorHAnsi" w:eastAsia="Arial" w:hAnsiTheme="majorHAnsi" w:cs="Arial"/>
          <w:b/>
          <w:spacing w:val="-2"/>
        </w:rPr>
        <w:t>g</w:t>
      </w:r>
      <w:r w:rsidRPr="00516415">
        <w:rPr>
          <w:rFonts w:asciiTheme="majorHAnsi" w:eastAsia="Arial" w:hAnsiTheme="majorHAnsi" w:cs="Arial"/>
          <w:b/>
        </w:rPr>
        <w:t>e</w:t>
      </w:r>
      <w:r w:rsidRPr="00516415">
        <w:rPr>
          <w:rFonts w:asciiTheme="majorHAnsi" w:eastAsia="Arial" w:hAnsiTheme="majorHAnsi" w:cs="Arial"/>
        </w:rPr>
        <w:t>: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G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2"/>
        </w:rPr>
        <w:t>m</w:t>
      </w:r>
      <w:r w:rsidRPr="00516415">
        <w:rPr>
          <w:rFonts w:asciiTheme="majorHAnsi" w:eastAsia="Arial" w:hAnsiTheme="majorHAnsi" w:cs="Arial"/>
          <w:spacing w:val="-5"/>
        </w:rPr>
        <w:t>a</w:t>
      </w:r>
      <w:r w:rsidRPr="00516415">
        <w:rPr>
          <w:rFonts w:asciiTheme="majorHAnsi" w:eastAsia="Arial" w:hAnsiTheme="majorHAnsi" w:cs="Arial"/>
        </w:rPr>
        <w:t xml:space="preserve">n </w:t>
      </w:r>
      <w:r w:rsidRPr="00516415">
        <w:rPr>
          <w:rFonts w:asciiTheme="majorHAnsi" w:eastAsia="Arial" w:hAnsiTheme="majorHAnsi" w:cs="Arial"/>
          <w:spacing w:val="-1"/>
        </w:rPr>
        <w:t>(B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2"/>
        </w:rPr>
        <w:t>g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</w:t>
      </w:r>
      <w:r w:rsidRPr="00516415">
        <w:rPr>
          <w:rFonts w:asciiTheme="majorHAnsi" w:eastAsia="Arial" w:hAnsiTheme="majorHAnsi" w:cs="Arial"/>
          <w:spacing w:val="-2"/>
        </w:rPr>
        <w:t>n</w:t>
      </w:r>
      <w:r w:rsidRPr="00516415">
        <w:rPr>
          <w:rFonts w:asciiTheme="majorHAnsi" w:eastAsia="Arial" w:hAnsiTheme="majorHAnsi" w:cs="Arial"/>
        </w:rPr>
        <w:t>er)</w:t>
      </w:r>
    </w:p>
    <w:p w14:paraId="19D3381A" w14:textId="77777777" w:rsidR="00E90252" w:rsidRPr="00516415" w:rsidRDefault="005C3EFD">
      <w:pPr>
        <w:spacing w:before="39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b/>
          <w:spacing w:val="-8"/>
        </w:rPr>
        <w:t>A</w:t>
      </w:r>
      <w:r w:rsidRPr="00516415">
        <w:rPr>
          <w:rFonts w:asciiTheme="majorHAnsi" w:eastAsia="Arial" w:hAnsiTheme="majorHAnsi" w:cs="Arial"/>
          <w:b/>
          <w:spacing w:val="1"/>
        </w:rPr>
        <w:t>pp</w:t>
      </w:r>
      <w:r w:rsidRPr="00516415">
        <w:rPr>
          <w:rFonts w:asciiTheme="majorHAnsi" w:eastAsia="Arial" w:hAnsiTheme="majorHAnsi" w:cs="Arial"/>
          <w:b/>
          <w:spacing w:val="-1"/>
        </w:rPr>
        <w:t>li</w:t>
      </w:r>
      <w:r w:rsidRPr="00516415">
        <w:rPr>
          <w:rFonts w:asciiTheme="majorHAnsi" w:eastAsia="Arial" w:hAnsiTheme="majorHAnsi" w:cs="Arial"/>
          <w:b/>
        </w:rPr>
        <w:t>ca</w:t>
      </w:r>
      <w:r w:rsidRPr="00516415">
        <w:rPr>
          <w:rFonts w:asciiTheme="majorHAnsi" w:eastAsia="Arial" w:hAnsiTheme="majorHAnsi" w:cs="Arial"/>
          <w:b/>
          <w:spacing w:val="-1"/>
        </w:rPr>
        <w:t>ti</w:t>
      </w:r>
      <w:r w:rsidRPr="00516415">
        <w:rPr>
          <w:rFonts w:asciiTheme="majorHAnsi" w:eastAsia="Arial" w:hAnsiTheme="majorHAnsi" w:cs="Arial"/>
          <w:b/>
          <w:spacing w:val="1"/>
        </w:rPr>
        <w:t>o</w:t>
      </w:r>
      <w:r w:rsidRPr="00516415">
        <w:rPr>
          <w:rFonts w:asciiTheme="majorHAnsi" w:eastAsia="Arial" w:hAnsiTheme="majorHAnsi" w:cs="Arial"/>
          <w:b/>
          <w:spacing w:val="3"/>
        </w:rPr>
        <w:t>n</w:t>
      </w:r>
      <w:r w:rsidRPr="00516415">
        <w:rPr>
          <w:rFonts w:asciiTheme="majorHAnsi" w:eastAsia="Arial" w:hAnsiTheme="majorHAnsi" w:cs="Arial"/>
        </w:rPr>
        <w:t>: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1"/>
        </w:rPr>
        <w:t>M</w:t>
      </w:r>
      <w:r w:rsidRPr="00516415">
        <w:rPr>
          <w:rFonts w:asciiTheme="majorHAnsi" w:eastAsia="Arial" w:hAnsiTheme="majorHAnsi" w:cs="Arial"/>
          <w:spacing w:val="1"/>
        </w:rPr>
        <w:t>i</w:t>
      </w:r>
      <w:r w:rsidRPr="00516415">
        <w:rPr>
          <w:rFonts w:asciiTheme="majorHAnsi" w:eastAsia="Arial" w:hAnsiTheme="majorHAnsi" w:cs="Arial"/>
          <w:spacing w:val="-2"/>
        </w:rPr>
        <w:t>c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2"/>
        </w:rPr>
        <w:t>so</w:t>
      </w:r>
      <w:r w:rsidRPr="00516415">
        <w:rPr>
          <w:rFonts w:asciiTheme="majorHAnsi" w:eastAsia="Arial" w:hAnsiTheme="majorHAnsi" w:cs="Arial"/>
          <w:spacing w:val="1"/>
        </w:rPr>
        <w:t>f</w:t>
      </w:r>
      <w:r w:rsidRPr="00516415">
        <w:rPr>
          <w:rFonts w:asciiTheme="majorHAnsi" w:eastAsia="Arial" w:hAnsiTheme="majorHAnsi" w:cs="Arial"/>
        </w:rPr>
        <w:t>t</w:t>
      </w:r>
      <w:r w:rsidRPr="00516415">
        <w:rPr>
          <w:rFonts w:asciiTheme="majorHAnsi" w:eastAsia="Arial" w:hAnsiTheme="majorHAnsi" w:cs="Arial"/>
          <w:spacing w:val="-3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Ex</w:t>
      </w:r>
      <w:r w:rsidRPr="00516415">
        <w:rPr>
          <w:rFonts w:asciiTheme="majorHAnsi" w:eastAsia="Arial" w:hAnsiTheme="majorHAnsi" w:cs="Arial"/>
        </w:rPr>
        <w:t>ce</w:t>
      </w:r>
      <w:r w:rsidRPr="00516415">
        <w:rPr>
          <w:rFonts w:asciiTheme="majorHAnsi" w:eastAsia="Arial" w:hAnsiTheme="majorHAnsi" w:cs="Arial"/>
          <w:spacing w:val="1"/>
        </w:rPr>
        <w:t>l</w:t>
      </w:r>
      <w:r w:rsidRPr="00516415">
        <w:rPr>
          <w:rFonts w:asciiTheme="majorHAnsi" w:eastAsia="Arial" w:hAnsiTheme="majorHAnsi" w:cs="Arial"/>
        </w:rPr>
        <w:t>,</w:t>
      </w:r>
      <w:r w:rsidRPr="00516415">
        <w:rPr>
          <w:rFonts w:asciiTheme="majorHAnsi" w:eastAsia="Arial" w:hAnsiTheme="majorHAnsi" w:cs="Arial"/>
          <w:spacing w:val="-14"/>
        </w:rPr>
        <w:t xml:space="preserve"> </w:t>
      </w:r>
      <w:r w:rsidRPr="00516415">
        <w:rPr>
          <w:rFonts w:asciiTheme="majorHAnsi" w:eastAsia="Arial" w:hAnsiTheme="majorHAnsi" w:cs="Arial"/>
          <w:spacing w:val="14"/>
        </w:rPr>
        <w:t>W</w:t>
      </w:r>
      <w:r w:rsidRPr="00516415">
        <w:rPr>
          <w:rFonts w:asciiTheme="majorHAnsi" w:eastAsia="Arial" w:hAnsiTheme="majorHAnsi" w:cs="Arial"/>
          <w:spacing w:val="-5"/>
        </w:rPr>
        <w:t>o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</w:rPr>
        <w:t>d,</w:t>
      </w:r>
      <w:r w:rsidRPr="00516415">
        <w:rPr>
          <w:rFonts w:asciiTheme="majorHAnsi" w:eastAsia="Arial" w:hAnsiTheme="majorHAnsi" w:cs="Arial"/>
          <w:spacing w:val="-4"/>
        </w:rPr>
        <w:t xml:space="preserve"> </w:t>
      </w:r>
      <w:r w:rsidRPr="00516415">
        <w:rPr>
          <w:rFonts w:asciiTheme="majorHAnsi" w:eastAsia="Arial" w:hAnsiTheme="majorHAnsi" w:cs="Arial"/>
          <w:spacing w:val="-2"/>
        </w:rPr>
        <w:t>Po</w:t>
      </w:r>
      <w:r w:rsidRPr="00516415">
        <w:rPr>
          <w:rFonts w:asciiTheme="majorHAnsi" w:eastAsia="Arial" w:hAnsiTheme="majorHAnsi" w:cs="Arial"/>
          <w:spacing w:val="-1"/>
        </w:rPr>
        <w:t>w</w:t>
      </w:r>
      <w:r w:rsidRPr="00516415">
        <w:rPr>
          <w:rFonts w:asciiTheme="majorHAnsi" w:eastAsia="Arial" w:hAnsiTheme="majorHAnsi" w:cs="Arial"/>
        </w:rPr>
        <w:t>e</w:t>
      </w:r>
      <w:r w:rsidRPr="00516415">
        <w:rPr>
          <w:rFonts w:asciiTheme="majorHAnsi" w:eastAsia="Arial" w:hAnsiTheme="majorHAnsi" w:cs="Arial"/>
          <w:spacing w:val="-1"/>
        </w:rPr>
        <w:t>r</w:t>
      </w:r>
      <w:r w:rsidRPr="00516415">
        <w:rPr>
          <w:rFonts w:asciiTheme="majorHAnsi" w:eastAsia="Arial" w:hAnsiTheme="majorHAnsi" w:cs="Arial"/>
          <w:spacing w:val="-4"/>
        </w:rPr>
        <w:t>P</w:t>
      </w:r>
      <w:r w:rsidRPr="00516415">
        <w:rPr>
          <w:rFonts w:asciiTheme="majorHAnsi" w:eastAsia="Arial" w:hAnsiTheme="majorHAnsi" w:cs="Arial"/>
        </w:rPr>
        <w:t>o</w:t>
      </w:r>
      <w:r w:rsidRPr="00516415">
        <w:rPr>
          <w:rFonts w:asciiTheme="majorHAnsi" w:eastAsia="Arial" w:hAnsiTheme="majorHAnsi" w:cs="Arial"/>
          <w:spacing w:val="-1"/>
        </w:rPr>
        <w:t>i</w:t>
      </w:r>
      <w:r w:rsidRPr="00516415">
        <w:rPr>
          <w:rFonts w:asciiTheme="majorHAnsi" w:eastAsia="Arial" w:hAnsiTheme="majorHAnsi" w:cs="Arial"/>
        </w:rPr>
        <w:t>nt</w:t>
      </w:r>
    </w:p>
    <w:p w14:paraId="571C0141" w14:textId="77777777" w:rsidR="00E90252" w:rsidRPr="00516415" w:rsidRDefault="00E90252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68690336" w14:textId="77777777" w:rsidR="00E90252" w:rsidRPr="00516415" w:rsidRDefault="005C3EFD">
      <w:pPr>
        <w:tabs>
          <w:tab w:val="left" w:pos="10180"/>
        </w:tabs>
        <w:ind w:left="77" w:right="94"/>
        <w:jc w:val="center"/>
        <w:rPr>
          <w:rFonts w:asciiTheme="majorHAnsi" w:eastAsia="Arial" w:hAnsiTheme="majorHAnsi" w:cs="Arial"/>
          <w:sz w:val="18"/>
          <w:szCs w:val="18"/>
        </w:rPr>
      </w:pP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6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I</w:t>
      </w:r>
      <w:r w:rsidRPr="00516415">
        <w:rPr>
          <w:rFonts w:asciiTheme="majorHAnsi" w:eastAsia="Arial" w:hAnsiTheme="majorHAnsi" w:cs="Arial"/>
          <w:b/>
          <w:spacing w:val="-2"/>
          <w:w w:val="99"/>
          <w:sz w:val="18"/>
          <w:szCs w:val="18"/>
          <w:u w:val="thick" w:color="000000"/>
        </w:rPr>
        <w:t>N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T</w:t>
      </w:r>
      <w:r w:rsidRPr="00516415">
        <w:rPr>
          <w:rFonts w:asciiTheme="majorHAnsi" w:eastAsia="Arial" w:hAnsiTheme="majorHAnsi" w:cs="Arial"/>
          <w:b/>
          <w:spacing w:val="3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E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R</w:t>
      </w:r>
      <w:r w:rsidRPr="00516415">
        <w:rPr>
          <w:rFonts w:asciiTheme="majorHAnsi" w:eastAsia="Arial" w:hAnsiTheme="majorHAnsi" w:cs="Arial"/>
          <w:b/>
          <w:spacing w:val="-1"/>
          <w:w w:val="99"/>
          <w:sz w:val="18"/>
          <w:szCs w:val="18"/>
          <w:u w:val="thick" w:color="000000"/>
        </w:rPr>
        <w:t>E</w:t>
      </w:r>
      <w:r w:rsidRPr="00516415">
        <w:rPr>
          <w:rFonts w:asciiTheme="majorHAnsi" w:eastAsia="Arial" w:hAnsiTheme="majorHAnsi" w:cs="Arial"/>
          <w:b/>
          <w:spacing w:val="-3"/>
          <w:w w:val="99"/>
          <w:sz w:val="18"/>
          <w:szCs w:val="18"/>
          <w:u w:val="thick" w:color="000000"/>
        </w:rPr>
        <w:t>S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>T</w:t>
      </w:r>
      <w:r w:rsidRPr="00516415">
        <w:rPr>
          <w:rFonts w:asciiTheme="majorHAnsi" w:eastAsia="Arial" w:hAnsiTheme="majorHAnsi" w:cs="Arial"/>
          <w:b/>
          <w:spacing w:val="3"/>
          <w:w w:val="99"/>
          <w:sz w:val="18"/>
          <w:szCs w:val="18"/>
          <w:u w:val="thick" w:color="000000"/>
        </w:rPr>
        <w:t xml:space="preserve"> </w:t>
      </w:r>
      <w:r w:rsidRPr="00516415">
        <w:rPr>
          <w:rFonts w:asciiTheme="majorHAnsi" w:eastAsia="Arial" w:hAnsiTheme="majorHAnsi" w:cs="Arial"/>
          <w:b/>
          <w:w w:val="99"/>
          <w:sz w:val="18"/>
          <w:szCs w:val="18"/>
          <w:u w:val="thick" w:color="000000"/>
        </w:rPr>
        <w:t xml:space="preserve">S </w:t>
      </w:r>
      <w:r w:rsidRPr="00516415">
        <w:rPr>
          <w:rFonts w:asciiTheme="majorHAnsi" w:eastAsia="Arial" w:hAnsiTheme="majorHAnsi" w:cs="Arial"/>
          <w:b/>
          <w:sz w:val="18"/>
          <w:szCs w:val="18"/>
          <w:u w:val="thick" w:color="000000"/>
        </w:rPr>
        <w:tab/>
      </w:r>
    </w:p>
    <w:p w14:paraId="1FAD1E56" w14:textId="77777777" w:rsidR="00E90252" w:rsidRPr="00516415" w:rsidRDefault="005C3EFD">
      <w:pPr>
        <w:spacing w:before="46" w:line="220" w:lineRule="exact"/>
        <w:ind w:left="220"/>
        <w:rPr>
          <w:rFonts w:asciiTheme="majorHAnsi" w:eastAsia="Arial" w:hAnsiTheme="majorHAnsi" w:cs="Arial"/>
        </w:rPr>
      </w:pPr>
      <w:r w:rsidRPr="00516415">
        <w:rPr>
          <w:rFonts w:asciiTheme="majorHAnsi" w:eastAsia="Arial" w:hAnsiTheme="majorHAnsi" w:cs="Arial"/>
          <w:position w:val="-1"/>
        </w:rPr>
        <w:t>T</w:t>
      </w:r>
      <w:r w:rsidRPr="00516415">
        <w:rPr>
          <w:rFonts w:asciiTheme="majorHAnsi" w:eastAsia="Arial" w:hAnsiTheme="majorHAnsi" w:cs="Arial"/>
          <w:spacing w:val="-3"/>
          <w:position w:val="-1"/>
        </w:rPr>
        <w:t>r</w:t>
      </w:r>
      <w:r w:rsidRPr="00516415">
        <w:rPr>
          <w:rFonts w:asciiTheme="majorHAnsi" w:eastAsia="Arial" w:hAnsiTheme="majorHAnsi" w:cs="Arial"/>
          <w:position w:val="-1"/>
        </w:rPr>
        <w:t>a</w:t>
      </w:r>
      <w:r w:rsidRPr="00516415">
        <w:rPr>
          <w:rFonts w:asciiTheme="majorHAnsi" w:eastAsia="Arial" w:hAnsiTheme="majorHAnsi" w:cs="Arial"/>
          <w:spacing w:val="-2"/>
          <w:position w:val="-1"/>
        </w:rPr>
        <w:t>ve</w:t>
      </w:r>
      <w:r w:rsidRPr="00516415">
        <w:rPr>
          <w:rFonts w:asciiTheme="majorHAnsi" w:eastAsia="Arial" w:hAnsiTheme="majorHAnsi" w:cs="Arial"/>
          <w:position w:val="-1"/>
        </w:rPr>
        <w:t>l</w:t>
      </w:r>
      <w:r w:rsidRPr="00516415">
        <w:rPr>
          <w:rFonts w:asciiTheme="majorHAnsi" w:eastAsia="Arial" w:hAnsiTheme="majorHAnsi" w:cs="Arial"/>
          <w:spacing w:val="1"/>
          <w:position w:val="-1"/>
        </w:rPr>
        <w:t xml:space="preserve"> </w:t>
      </w:r>
      <w:r w:rsidRPr="00516415">
        <w:rPr>
          <w:rFonts w:asciiTheme="majorHAnsi" w:eastAsia="Arial" w:hAnsiTheme="majorHAnsi" w:cs="Arial"/>
          <w:spacing w:val="-1"/>
          <w:position w:val="-1"/>
        </w:rPr>
        <w:t>(</w:t>
      </w:r>
      <w:r w:rsidRPr="00516415">
        <w:rPr>
          <w:rFonts w:asciiTheme="majorHAnsi" w:eastAsia="Arial" w:hAnsiTheme="majorHAnsi" w:cs="Arial"/>
          <w:spacing w:val="-4"/>
          <w:position w:val="-1"/>
        </w:rPr>
        <w:t>I</w:t>
      </w:r>
      <w:r w:rsidRPr="00516415">
        <w:rPr>
          <w:rFonts w:asciiTheme="majorHAnsi" w:eastAsia="Arial" w:hAnsiTheme="majorHAnsi" w:cs="Arial"/>
          <w:spacing w:val="-1"/>
          <w:position w:val="-1"/>
        </w:rPr>
        <w:t>t</w:t>
      </w:r>
      <w:r w:rsidRPr="00516415">
        <w:rPr>
          <w:rFonts w:asciiTheme="majorHAnsi" w:eastAsia="Arial" w:hAnsiTheme="majorHAnsi" w:cs="Arial"/>
          <w:spacing w:val="-2"/>
          <w:position w:val="-1"/>
        </w:rPr>
        <w:t>a</w:t>
      </w:r>
      <w:r w:rsidRPr="00516415">
        <w:rPr>
          <w:rFonts w:asciiTheme="majorHAnsi" w:eastAsia="Arial" w:hAnsiTheme="majorHAnsi" w:cs="Arial"/>
          <w:spacing w:val="1"/>
          <w:position w:val="-1"/>
        </w:rPr>
        <w:t>l</w:t>
      </w:r>
      <w:r w:rsidRPr="00516415">
        <w:rPr>
          <w:rFonts w:asciiTheme="majorHAnsi" w:eastAsia="Arial" w:hAnsiTheme="majorHAnsi" w:cs="Arial"/>
          <w:spacing w:val="-2"/>
          <w:position w:val="-1"/>
        </w:rPr>
        <w:t>y</w:t>
      </w:r>
      <w:r w:rsidRPr="00516415">
        <w:rPr>
          <w:rFonts w:asciiTheme="majorHAnsi" w:eastAsia="Arial" w:hAnsiTheme="majorHAnsi" w:cs="Arial"/>
          <w:position w:val="-1"/>
        </w:rPr>
        <w:t>,</w:t>
      </w:r>
      <w:r w:rsidRPr="00516415">
        <w:rPr>
          <w:rFonts w:asciiTheme="majorHAnsi" w:eastAsia="Arial" w:hAnsiTheme="majorHAnsi" w:cs="Arial"/>
          <w:spacing w:val="-4"/>
          <w:position w:val="-1"/>
        </w:rPr>
        <w:t xml:space="preserve"> </w:t>
      </w:r>
      <w:r w:rsidRPr="00516415">
        <w:rPr>
          <w:rFonts w:asciiTheme="majorHAnsi" w:eastAsia="Arial" w:hAnsiTheme="majorHAnsi" w:cs="Arial"/>
          <w:spacing w:val="-1"/>
          <w:position w:val="-1"/>
        </w:rPr>
        <w:t>G</w:t>
      </w:r>
      <w:r w:rsidRPr="00516415">
        <w:rPr>
          <w:rFonts w:asciiTheme="majorHAnsi" w:eastAsia="Arial" w:hAnsiTheme="majorHAnsi" w:cs="Arial"/>
          <w:spacing w:val="-2"/>
          <w:position w:val="-1"/>
        </w:rPr>
        <w:t>e</w:t>
      </w:r>
      <w:r w:rsidRPr="00516415">
        <w:rPr>
          <w:rFonts w:asciiTheme="majorHAnsi" w:eastAsia="Arial" w:hAnsiTheme="majorHAnsi" w:cs="Arial"/>
          <w:spacing w:val="-3"/>
          <w:position w:val="-1"/>
        </w:rPr>
        <w:t>r</w:t>
      </w:r>
      <w:r w:rsidRPr="00516415">
        <w:rPr>
          <w:rFonts w:asciiTheme="majorHAnsi" w:eastAsia="Arial" w:hAnsiTheme="majorHAnsi" w:cs="Arial"/>
          <w:spacing w:val="-1"/>
          <w:position w:val="-1"/>
        </w:rPr>
        <w:t>m</w:t>
      </w:r>
      <w:r w:rsidRPr="00516415">
        <w:rPr>
          <w:rFonts w:asciiTheme="majorHAnsi" w:eastAsia="Arial" w:hAnsiTheme="majorHAnsi" w:cs="Arial"/>
          <w:spacing w:val="-2"/>
          <w:position w:val="-1"/>
        </w:rPr>
        <w:t>a</w:t>
      </w:r>
      <w:r w:rsidRPr="00516415">
        <w:rPr>
          <w:rFonts w:asciiTheme="majorHAnsi" w:eastAsia="Arial" w:hAnsiTheme="majorHAnsi" w:cs="Arial"/>
          <w:position w:val="-1"/>
        </w:rPr>
        <w:t>n</w:t>
      </w:r>
      <w:r w:rsidRPr="00516415">
        <w:rPr>
          <w:rFonts w:asciiTheme="majorHAnsi" w:eastAsia="Arial" w:hAnsiTheme="majorHAnsi" w:cs="Arial"/>
          <w:spacing w:val="-2"/>
          <w:position w:val="-1"/>
        </w:rPr>
        <w:t>y</w:t>
      </w:r>
      <w:r w:rsidRPr="00516415">
        <w:rPr>
          <w:rFonts w:asciiTheme="majorHAnsi" w:eastAsia="Arial" w:hAnsiTheme="majorHAnsi" w:cs="Arial"/>
          <w:position w:val="-1"/>
        </w:rPr>
        <w:t>),</w:t>
      </w:r>
      <w:r w:rsidRPr="00516415">
        <w:rPr>
          <w:rFonts w:asciiTheme="majorHAnsi" w:eastAsia="Arial" w:hAnsiTheme="majorHAnsi" w:cs="Arial"/>
          <w:spacing w:val="-4"/>
          <w:position w:val="-1"/>
        </w:rPr>
        <w:t xml:space="preserve"> </w:t>
      </w:r>
      <w:r w:rsidRPr="00516415">
        <w:rPr>
          <w:rFonts w:asciiTheme="majorHAnsi" w:eastAsia="Arial" w:hAnsiTheme="majorHAnsi" w:cs="Arial"/>
          <w:position w:val="-1"/>
        </w:rPr>
        <w:t>S</w:t>
      </w:r>
      <w:r w:rsidRPr="00516415">
        <w:rPr>
          <w:rFonts w:asciiTheme="majorHAnsi" w:eastAsia="Arial" w:hAnsiTheme="majorHAnsi" w:cs="Arial"/>
          <w:spacing w:val="-1"/>
          <w:position w:val="-1"/>
        </w:rPr>
        <w:t>i</w:t>
      </w:r>
      <w:r w:rsidRPr="00516415">
        <w:rPr>
          <w:rFonts w:asciiTheme="majorHAnsi" w:eastAsia="Arial" w:hAnsiTheme="majorHAnsi" w:cs="Arial"/>
          <w:position w:val="-1"/>
        </w:rPr>
        <w:t>n</w:t>
      </w:r>
      <w:r w:rsidRPr="00516415">
        <w:rPr>
          <w:rFonts w:asciiTheme="majorHAnsi" w:eastAsia="Arial" w:hAnsiTheme="majorHAnsi" w:cs="Arial"/>
          <w:spacing w:val="-2"/>
          <w:position w:val="-1"/>
        </w:rPr>
        <w:t>g</w:t>
      </w:r>
      <w:r w:rsidRPr="00516415">
        <w:rPr>
          <w:rFonts w:asciiTheme="majorHAnsi" w:eastAsia="Arial" w:hAnsiTheme="majorHAnsi" w:cs="Arial"/>
          <w:spacing w:val="-1"/>
          <w:position w:val="-1"/>
        </w:rPr>
        <w:t>i</w:t>
      </w:r>
      <w:r w:rsidRPr="00516415">
        <w:rPr>
          <w:rFonts w:asciiTheme="majorHAnsi" w:eastAsia="Arial" w:hAnsiTheme="majorHAnsi" w:cs="Arial"/>
          <w:spacing w:val="-2"/>
          <w:position w:val="-1"/>
        </w:rPr>
        <w:t>n</w:t>
      </w:r>
      <w:r w:rsidRPr="00516415">
        <w:rPr>
          <w:rFonts w:asciiTheme="majorHAnsi" w:eastAsia="Arial" w:hAnsiTheme="majorHAnsi" w:cs="Arial"/>
          <w:position w:val="-1"/>
        </w:rPr>
        <w:t>g</w:t>
      </w:r>
      <w:r w:rsidRPr="00516415">
        <w:rPr>
          <w:rFonts w:asciiTheme="majorHAnsi" w:eastAsia="Arial" w:hAnsiTheme="majorHAnsi" w:cs="Arial"/>
          <w:spacing w:val="-2"/>
          <w:position w:val="-1"/>
        </w:rPr>
        <w:t xml:space="preserve"> </w:t>
      </w:r>
      <w:r w:rsidRPr="00516415">
        <w:rPr>
          <w:rFonts w:asciiTheme="majorHAnsi" w:eastAsia="Arial" w:hAnsiTheme="majorHAnsi" w:cs="Arial"/>
          <w:spacing w:val="-3"/>
          <w:position w:val="-1"/>
        </w:rPr>
        <w:t>(</w:t>
      </w:r>
      <w:r w:rsidRPr="00516415">
        <w:rPr>
          <w:rFonts w:asciiTheme="majorHAnsi" w:eastAsia="Arial" w:hAnsiTheme="majorHAnsi" w:cs="Arial"/>
          <w:position w:val="-1"/>
        </w:rPr>
        <w:t>a</w:t>
      </w:r>
      <w:r w:rsidRPr="00516415">
        <w:rPr>
          <w:rFonts w:asciiTheme="majorHAnsi" w:eastAsia="Arial" w:hAnsiTheme="majorHAnsi" w:cs="Arial"/>
          <w:spacing w:val="-2"/>
          <w:position w:val="-1"/>
        </w:rPr>
        <w:t>ud</w:t>
      </w:r>
      <w:r w:rsidRPr="00516415">
        <w:rPr>
          <w:rFonts w:asciiTheme="majorHAnsi" w:eastAsia="Arial" w:hAnsiTheme="majorHAnsi" w:cs="Arial"/>
          <w:spacing w:val="1"/>
          <w:position w:val="-1"/>
        </w:rPr>
        <w:t>i</w:t>
      </w:r>
      <w:r w:rsidRPr="00516415">
        <w:rPr>
          <w:rFonts w:asciiTheme="majorHAnsi" w:eastAsia="Arial" w:hAnsiTheme="majorHAnsi" w:cs="Arial"/>
          <w:spacing w:val="-4"/>
          <w:position w:val="-1"/>
        </w:rPr>
        <w:t>t</w:t>
      </w:r>
      <w:r w:rsidRPr="00516415">
        <w:rPr>
          <w:rFonts w:asciiTheme="majorHAnsi" w:eastAsia="Arial" w:hAnsiTheme="majorHAnsi" w:cs="Arial"/>
          <w:spacing w:val="-1"/>
          <w:position w:val="-1"/>
        </w:rPr>
        <w:t>i</w:t>
      </w:r>
      <w:r w:rsidRPr="00516415">
        <w:rPr>
          <w:rFonts w:asciiTheme="majorHAnsi" w:eastAsia="Arial" w:hAnsiTheme="majorHAnsi" w:cs="Arial"/>
          <w:spacing w:val="-2"/>
          <w:position w:val="-1"/>
        </w:rPr>
        <w:t>o</w:t>
      </w:r>
      <w:r w:rsidRPr="00516415">
        <w:rPr>
          <w:rFonts w:asciiTheme="majorHAnsi" w:eastAsia="Arial" w:hAnsiTheme="majorHAnsi" w:cs="Arial"/>
          <w:position w:val="-1"/>
        </w:rPr>
        <w:t>n</w:t>
      </w:r>
      <w:r w:rsidRPr="00516415">
        <w:rPr>
          <w:rFonts w:asciiTheme="majorHAnsi" w:eastAsia="Arial" w:hAnsiTheme="majorHAnsi" w:cs="Arial"/>
          <w:spacing w:val="-2"/>
          <w:position w:val="-1"/>
        </w:rPr>
        <w:t>e</w:t>
      </w:r>
      <w:r w:rsidRPr="00516415">
        <w:rPr>
          <w:rFonts w:asciiTheme="majorHAnsi" w:eastAsia="Arial" w:hAnsiTheme="majorHAnsi" w:cs="Arial"/>
          <w:position w:val="-1"/>
        </w:rPr>
        <w:t>d</w:t>
      </w:r>
      <w:r w:rsidRPr="00516415">
        <w:rPr>
          <w:rFonts w:asciiTheme="majorHAnsi" w:eastAsia="Arial" w:hAnsiTheme="majorHAnsi" w:cs="Arial"/>
          <w:spacing w:val="-3"/>
          <w:position w:val="-1"/>
        </w:rPr>
        <w:t xml:space="preserve"> </w:t>
      </w:r>
      <w:r w:rsidRPr="00516415">
        <w:rPr>
          <w:rFonts w:asciiTheme="majorHAnsi" w:eastAsia="Arial" w:hAnsiTheme="majorHAnsi" w:cs="Arial"/>
          <w:spacing w:val="-1"/>
          <w:position w:val="-1"/>
        </w:rPr>
        <w:t>f</w:t>
      </w:r>
      <w:r w:rsidRPr="00516415">
        <w:rPr>
          <w:rFonts w:asciiTheme="majorHAnsi" w:eastAsia="Arial" w:hAnsiTheme="majorHAnsi" w:cs="Arial"/>
          <w:position w:val="-1"/>
        </w:rPr>
        <w:t>or</w:t>
      </w:r>
      <w:r w:rsidRPr="00516415">
        <w:rPr>
          <w:rFonts w:asciiTheme="majorHAnsi" w:eastAsia="Arial" w:hAnsiTheme="majorHAnsi" w:cs="Arial"/>
          <w:spacing w:val="-3"/>
          <w:position w:val="-1"/>
        </w:rPr>
        <w:t xml:space="preserve"> </w:t>
      </w:r>
      <w:r w:rsidRPr="00516415">
        <w:rPr>
          <w:rFonts w:asciiTheme="majorHAnsi" w:eastAsia="Arial" w:hAnsiTheme="majorHAnsi" w:cs="Arial"/>
          <w:spacing w:val="-2"/>
          <w:position w:val="-1"/>
        </w:rPr>
        <w:t>A</w:t>
      </w:r>
      <w:r w:rsidRPr="00516415">
        <w:rPr>
          <w:rFonts w:asciiTheme="majorHAnsi" w:eastAsia="Arial" w:hAnsiTheme="majorHAnsi" w:cs="Arial"/>
          <w:spacing w:val="-1"/>
          <w:position w:val="-1"/>
        </w:rPr>
        <w:t>m</w:t>
      </w:r>
      <w:r w:rsidRPr="00516415">
        <w:rPr>
          <w:rFonts w:asciiTheme="majorHAnsi" w:eastAsia="Arial" w:hAnsiTheme="majorHAnsi" w:cs="Arial"/>
          <w:spacing w:val="-2"/>
          <w:position w:val="-1"/>
        </w:rPr>
        <w:t>e</w:t>
      </w:r>
      <w:r w:rsidRPr="00516415">
        <w:rPr>
          <w:rFonts w:asciiTheme="majorHAnsi" w:eastAsia="Arial" w:hAnsiTheme="majorHAnsi" w:cs="Arial"/>
          <w:spacing w:val="-3"/>
          <w:position w:val="-1"/>
        </w:rPr>
        <w:t>r</w:t>
      </w:r>
      <w:r w:rsidRPr="00516415">
        <w:rPr>
          <w:rFonts w:asciiTheme="majorHAnsi" w:eastAsia="Arial" w:hAnsiTheme="majorHAnsi" w:cs="Arial"/>
          <w:spacing w:val="-1"/>
          <w:position w:val="-1"/>
        </w:rPr>
        <w:t>i</w:t>
      </w:r>
      <w:r w:rsidRPr="00516415">
        <w:rPr>
          <w:rFonts w:asciiTheme="majorHAnsi" w:eastAsia="Arial" w:hAnsiTheme="majorHAnsi" w:cs="Arial"/>
          <w:position w:val="-1"/>
        </w:rPr>
        <w:t>c</w:t>
      </w:r>
      <w:r w:rsidRPr="00516415">
        <w:rPr>
          <w:rFonts w:asciiTheme="majorHAnsi" w:eastAsia="Arial" w:hAnsiTheme="majorHAnsi" w:cs="Arial"/>
          <w:spacing w:val="-2"/>
          <w:position w:val="-1"/>
        </w:rPr>
        <w:t>a</w:t>
      </w:r>
      <w:r w:rsidRPr="00516415">
        <w:rPr>
          <w:rFonts w:asciiTheme="majorHAnsi" w:eastAsia="Arial" w:hAnsiTheme="majorHAnsi" w:cs="Arial"/>
          <w:position w:val="-1"/>
        </w:rPr>
        <w:t xml:space="preserve">n </w:t>
      </w:r>
      <w:r w:rsidRPr="00516415">
        <w:rPr>
          <w:rFonts w:asciiTheme="majorHAnsi" w:eastAsia="Arial" w:hAnsiTheme="majorHAnsi" w:cs="Arial"/>
          <w:spacing w:val="-4"/>
          <w:position w:val="-1"/>
        </w:rPr>
        <w:t>I</w:t>
      </w:r>
      <w:r w:rsidRPr="00516415">
        <w:rPr>
          <w:rFonts w:asciiTheme="majorHAnsi" w:eastAsia="Arial" w:hAnsiTheme="majorHAnsi" w:cs="Arial"/>
          <w:spacing w:val="-2"/>
          <w:position w:val="-1"/>
        </w:rPr>
        <w:t>do</w:t>
      </w:r>
      <w:r w:rsidRPr="00516415">
        <w:rPr>
          <w:rFonts w:asciiTheme="majorHAnsi" w:eastAsia="Arial" w:hAnsiTheme="majorHAnsi" w:cs="Arial"/>
          <w:spacing w:val="2"/>
          <w:position w:val="-1"/>
        </w:rPr>
        <w:t>l</w:t>
      </w:r>
      <w:r w:rsidRPr="00516415">
        <w:rPr>
          <w:rFonts w:asciiTheme="majorHAnsi" w:eastAsia="Arial" w:hAnsiTheme="majorHAnsi" w:cs="Arial"/>
          <w:position w:val="-1"/>
        </w:rPr>
        <w:t>)</w:t>
      </w:r>
    </w:p>
    <w:p w14:paraId="4F719C69" w14:textId="77777777" w:rsidR="00E90252" w:rsidRPr="00516415" w:rsidRDefault="00E90252">
      <w:pPr>
        <w:spacing w:before="3" w:line="140" w:lineRule="exact"/>
        <w:rPr>
          <w:rFonts w:asciiTheme="majorHAnsi" w:hAnsiTheme="majorHAnsi"/>
          <w:sz w:val="13"/>
          <w:szCs w:val="13"/>
        </w:rPr>
      </w:pPr>
    </w:p>
    <w:p w14:paraId="548A59CF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AA44917" w14:textId="77777777" w:rsidR="00E90252" w:rsidRPr="00516415" w:rsidRDefault="005C3EFD">
      <w:pPr>
        <w:spacing w:before="24"/>
        <w:ind w:left="2306"/>
        <w:rPr>
          <w:rFonts w:asciiTheme="majorHAnsi" w:hAnsiTheme="majorHAnsi"/>
          <w:sz w:val="24"/>
          <w:szCs w:val="24"/>
        </w:rPr>
        <w:sectPr w:rsidR="00E90252" w:rsidRPr="00516415">
          <w:pgSz w:w="12240" w:h="15840"/>
          <w:pgMar w:top="1080" w:right="940" w:bottom="280" w:left="940" w:header="0" w:footer="732" w:gutter="0"/>
          <w:cols w:space="720"/>
        </w:sectPr>
      </w:pPr>
      <w:r w:rsidRPr="00516415">
        <w:rPr>
          <w:rFonts w:asciiTheme="majorHAnsi" w:hAnsiTheme="majorHAnsi"/>
          <w:sz w:val="18"/>
          <w:szCs w:val="18"/>
        </w:rPr>
        <w:pict w14:anchorId="0D3778D2">
          <v:group id="_x0000_s1045" style="position:absolute;left:0;text-align:left;margin-left:51.25pt;margin-top:714.1pt;width:511.85pt;height:20.3pt;z-index:-251663360;mso-position-horizontal-relative:page;mso-position-vertical-relative:page" coordorigin="1025,14282" coordsize="10237,406">
            <v:shape id="_x0000_s1046" style="position:absolute;left:1025;top:14282;width:10237;height:406" coordorigin="1025,14282" coordsize="10237,406" path="m1025,14688r10237,l11262,14282r-10237,l1025,14688xe" filled="f" strokecolor="#ccc" strokeweight="2pt">
              <v:path arrowok="t"/>
            </v:shape>
            <w10:wrap anchorx="page" anchory="page"/>
          </v:group>
        </w:pict>
      </w:r>
      <w:r w:rsidRPr="00516415">
        <w:rPr>
          <w:rFonts w:asciiTheme="majorHAnsi" w:hAnsiTheme="majorHAnsi"/>
          <w:b/>
          <w:i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-4"/>
          <w:sz w:val="24"/>
          <w:szCs w:val="24"/>
        </w:rPr>
        <w:t>a</w:t>
      </w:r>
      <w:r w:rsidRPr="00516415">
        <w:rPr>
          <w:rFonts w:asciiTheme="majorHAnsi" w:hAnsiTheme="majorHAnsi"/>
          <w:b/>
          <w:i/>
          <w:spacing w:val="4"/>
          <w:sz w:val="24"/>
          <w:szCs w:val="24"/>
        </w:rPr>
        <w:t>m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p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l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e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R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-5"/>
          <w:sz w:val="24"/>
          <w:szCs w:val="24"/>
        </w:rPr>
        <w:t>u</w:t>
      </w:r>
      <w:r w:rsidRPr="00516415">
        <w:rPr>
          <w:rFonts w:asciiTheme="majorHAnsi" w:hAnsiTheme="majorHAnsi"/>
          <w:b/>
          <w:i/>
          <w:spacing w:val="4"/>
          <w:sz w:val="24"/>
          <w:szCs w:val="24"/>
        </w:rPr>
        <w:t>m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: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u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d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n</w:t>
      </w:r>
      <w:r w:rsidRPr="00516415">
        <w:rPr>
          <w:rFonts w:asciiTheme="majorHAnsi" w:hAnsiTheme="majorHAnsi"/>
          <w:b/>
          <w:i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 xml:space="preserve"> </w:t>
      </w:r>
      <w:r w:rsidRPr="00516415">
        <w:rPr>
          <w:rFonts w:asciiTheme="majorHAnsi" w:hAnsiTheme="majorHAnsi"/>
          <w:b/>
          <w:i/>
          <w:sz w:val="24"/>
          <w:szCs w:val="24"/>
        </w:rPr>
        <w:t>w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i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h 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L</w:t>
      </w:r>
      <w:r w:rsidRPr="00516415">
        <w:rPr>
          <w:rFonts w:asciiTheme="majorHAnsi" w:hAnsiTheme="majorHAnsi"/>
          <w:b/>
          <w:i/>
          <w:spacing w:val="-4"/>
          <w:sz w:val="24"/>
          <w:szCs w:val="24"/>
        </w:rPr>
        <w:t>i</w:t>
      </w:r>
      <w:r w:rsidRPr="00516415">
        <w:rPr>
          <w:rFonts w:asciiTheme="majorHAnsi" w:hAnsiTheme="majorHAnsi"/>
          <w:b/>
          <w:i/>
          <w:spacing w:val="4"/>
          <w:sz w:val="24"/>
          <w:szCs w:val="24"/>
        </w:rPr>
        <w:t>m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it</w:t>
      </w:r>
      <w:r w:rsidRPr="00516415">
        <w:rPr>
          <w:rFonts w:asciiTheme="majorHAnsi" w:hAnsiTheme="majorHAnsi"/>
          <w:b/>
          <w:i/>
          <w:sz w:val="24"/>
          <w:szCs w:val="24"/>
        </w:rPr>
        <w:t>ed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 xml:space="preserve">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x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p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r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i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n</w:t>
      </w:r>
      <w:r w:rsidRPr="00516415">
        <w:rPr>
          <w:rFonts w:asciiTheme="majorHAnsi" w:hAnsiTheme="majorHAnsi"/>
          <w:b/>
          <w:i/>
          <w:sz w:val="24"/>
          <w:szCs w:val="24"/>
        </w:rPr>
        <w:t>ce</w:t>
      </w:r>
    </w:p>
    <w:p w14:paraId="6B94F0F6" w14:textId="77777777" w:rsidR="00E90252" w:rsidRPr="00516415" w:rsidRDefault="005C3EFD">
      <w:pPr>
        <w:spacing w:before="59"/>
        <w:ind w:left="4117" w:right="4141"/>
        <w:jc w:val="center"/>
        <w:rPr>
          <w:rFonts w:asciiTheme="majorHAnsi" w:hAnsiTheme="majorHAnsi"/>
          <w:sz w:val="28"/>
          <w:szCs w:val="28"/>
        </w:rPr>
      </w:pPr>
      <w:r w:rsidRPr="00516415">
        <w:rPr>
          <w:rFonts w:asciiTheme="majorHAnsi" w:hAnsiTheme="majorHAnsi"/>
          <w:b/>
          <w:sz w:val="28"/>
          <w:szCs w:val="28"/>
        </w:rPr>
        <w:lastRenderedPageBreak/>
        <w:t>S</w:t>
      </w:r>
      <w:r w:rsidRPr="00516415">
        <w:rPr>
          <w:rFonts w:asciiTheme="majorHAnsi" w:hAnsiTheme="majorHAnsi"/>
          <w:b/>
          <w:spacing w:val="20"/>
          <w:sz w:val="28"/>
          <w:szCs w:val="28"/>
        </w:rPr>
        <w:t>op</w:t>
      </w:r>
      <w:r w:rsidRPr="00516415">
        <w:rPr>
          <w:rFonts w:asciiTheme="majorHAnsi" w:hAnsiTheme="majorHAnsi"/>
          <w:b/>
          <w:spacing w:val="19"/>
          <w:sz w:val="28"/>
          <w:szCs w:val="28"/>
        </w:rPr>
        <w:t>hi</w:t>
      </w:r>
      <w:r w:rsidRPr="00516415">
        <w:rPr>
          <w:rFonts w:asciiTheme="majorHAnsi" w:hAnsiTheme="majorHAnsi"/>
          <w:b/>
          <w:sz w:val="28"/>
          <w:szCs w:val="28"/>
        </w:rPr>
        <w:t>a</w:t>
      </w:r>
      <w:r w:rsidRPr="00516415">
        <w:rPr>
          <w:rFonts w:asciiTheme="majorHAnsi" w:hAnsiTheme="majorHAnsi"/>
          <w:b/>
          <w:spacing w:val="30"/>
          <w:sz w:val="28"/>
          <w:szCs w:val="28"/>
        </w:rPr>
        <w:t xml:space="preserve"> </w:t>
      </w:r>
      <w:r w:rsidRPr="00516415">
        <w:rPr>
          <w:rFonts w:asciiTheme="majorHAnsi" w:hAnsiTheme="majorHAnsi"/>
          <w:b/>
          <w:spacing w:val="22"/>
          <w:w w:val="99"/>
          <w:sz w:val="28"/>
          <w:szCs w:val="28"/>
        </w:rPr>
        <w:t>A</w:t>
      </w:r>
      <w:r w:rsidRPr="00516415">
        <w:rPr>
          <w:rFonts w:asciiTheme="majorHAnsi" w:hAnsiTheme="majorHAnsi"/>
          <w:b/>
          <w:spacing w:val="19"/>
          <w:w w:val="99"/>
          <w:sz w:val="28"/>
          <w:szCs w:val="28"/>
        </w:rPr>
        <w:t>t</w:t>
      </w:r>
      <w:r w:rsidRPr="00516415">
        <w:rPr>
          <w:rFonts w:asciiTheme="majorHAnsi" w:hAnsiTheme="majorHAnsi"/>
          <w:b/>
          <w:spacing w:val="22"/>
          <w:w w:val="99"/>
          <w:sz w:val="28"/>
          <w:szCs w:val="28"/>
        </w:rPr>
        <w:t>h</w:t>
      </w:r>
      <w:r w:rsidRPr="00516415">
        <w:rPr>
          <w:rFonts w:asciiTheme="majorHAnsi" w:hAnsiTheme="majorHAnsi"/>
          <w:b/>
          <w:spacing w:val="19"/>
          <w:sz w:val="28"/>
          <w:szCs w:val="28"/>
        </w:rPr>
        <w:t>l</w:t>
      </w:r>
      <w:r w:rsidRPr="00516415">
        <w:rPr>
          <w:rFonts w:asciiTheme="majorHAnsi" w:hAnsiTheme="majorHAnsi"/>
          <w:b/>
          <w:spacing w:val="21"/>
          <w:w w:val="99"/>
          <w:sz w:val="28"/>
          <w:szCs w:val="28"/>
        </w:rPr>
        <w:t>et</w:t>
      </w:r>
      <w:r w:rsidRPr="00516415">
        <w:rPr>
          <w:rFonts w:asciiTheme="majorHAnsi" w:hAnsiTheme="majorHAnsi"/>
          <w:b/>
          <w:w w:val="99"/>
          <w:sz w:val="28"/>
          <w:szCs w:val="28"/>
        </w:rPr>
        <w:t>e</w:t>
      </w:r>
    </w:p>
    <w:p w14:paraId="4BED0600" w14:textId="77777777" w:rsidR="00E90252" w:rsidRPr="00516415" w:rsidRDefault="005C3EFD">
      <w:pPr>
        <w:spacing w:line="240" w:lineRule="exact"/>
        <w:ind w:left="2161" w:right="2153"/>
        <w:jc w:val="center"/>
        <w:rPr>
          <w:rFonts w:asciiTheme="majorHAnsi" w:hAnsiTheme="majorHAnsi"/>
        </w:rPr>
      </w:pPr>
      <w:r w:rsidRPr="00516415">
        <w:rPr>
          <w:rFonts w:asciiTheme="majorHAnsi" w:hAnsiTheme="majorHAnsi"/>
          <w:spacing w:val="2"/>
        </w:rPr>
        <w:t>S</w:t>
      </w:r>
      <w:r w:rsidRPr="00516415">
        <w:rPr>
          <w:rFonts w:asciiTheme="majorHAnsi" w:hAnsiTheme="majorHAnsi"/>
          <w:spacing w:val="-8"/>
        </w:rPr>
        <w:t>m</w:t>
      </w:r>
      <w:r w:rsidRPr="00516415">
        <w:rPr>
          <w:rFonts w:asciiTheme="majorHAnsi" w:hAnsiTheme="majorHAnsi"/>
          <w:spacing w:val="1"/>
        </w:rPr>
        <w:t>it</w:t>
      </w:r>
      <w:r w:rsidRPr="00516415">
        <w:rPr>
          <w:rFonts w:asciiTheme="majorHAnsi" w:hAnsiTheme="majorHAnsi"/>
        </w:rPr>
        <w:t xml:space="preserve">h </w:t>
      </w:r>
      <w:r w:rsidRPr="00516415">
        <w:rPr>
          <w:rFonts w:asciiTheme="majorHAnsi" w:hAnsiTheme="majorHAnsi"/>
          <w:spacing w:val="-1"/>
        </w:rPr>
        <w:t>C</w:t>
      </w:r>
      <w:r w:rsidRPr="00516415">
        <w:rPr>
          <w:rFonts w:asciiTheme="majorHAnsi" w:hAnsiTheme="majorHAnsi"/>
        </w:rPr>
        <w:t>o</w:t>
      </w:r>
      <w:r w:rsidRPr="00516415">
        <w:rPr>
          <w:rFonts w:asciiTheme="majorHAnsi" w:hAnsiTheme="majorHAnsi"/>
          <w:spacing w:val="1"/>
        </w:rPr>
        <w:t>ll</w:t>
      </w:r>
      <w:r w:rsidRPr="00516415">
        <w:rPr>
          <w:rFonts w:asciiTheme="majorHAnsi" w:hAnsiTheme="majorHAnsi"/>
        </w:rPr>
        <w:t>e</w:t>
      </w:r>
      <w:r w:rsidRPr="00516415">
        <w:rPr>
          <w:rFonts w:asciiTheme="majorHAnsi" w:hAnsiTheme="majorHAnsi"/>
          <w:spacing w:val="-5"/>
        </w:rPr>
        <w:t>g</w:t>
      </w:r>
      <w:r w:rsidRPr="00516415">
        <w:rPr>
          <w:rFonts w:asciiTheme="majorHAnsi" w:hAnsiTheme="majorHAnsi"/>
        </w:rPr>
        <w:t>e |</w:t>
      </w:r>
      <w:r w:rsidRPr="00516415">
        <w:rPr>
          <w:rFonts w:asciiTheme="majorHAnsi" w:hAnsiTheme="majorHAnsi"/>
          <w:spacing w:val="-6"/>
        </w:rPr>
        <w:t xml:space="preserve"> </w:t>
      </w:r>
      <w:r w:rsidRPr="00516415">
        <w:rPr>
          <w:rFonts w:asciiTheme="majorHAnsi" w:hAnsiTheme="majorHAnsi"/>
          <w:spacing w:val="-1"/>
        </w:rPr>
        <w:t>U</w:t>
      </w:r>
      <w:r w:rsidRPr="00516415">
        <w:rPr>
          <w:rFonts w:asciiTheme="majorHAnsi" w:hAnsiTheme="majorHAnsi"/>
        </w:rPr>
        <w:t>n</w:t>
      </w:r>
      <w:r w:rsidRPr="00516415">
        <w:rPr>
          <w:rFonts w:asciiTheme="majorHAnsi" w:hAnsiTheme="majorHAnsi"/>
          <w:spacing w:val="1"/>
        </w:rPr>
        <w:t>i</w:t>
      </w:r>
      <w:r w:rsidRPr="00516415">
        <w:rPr>
          <w:rFonts w:asciiTheme="majorHAnsi" w:hAnsiTheme="majorHAnsi"/>
        </w:rPr>
        <w:t>t</w:t>
      </w:r>
      <w:r w:rsidRPr="00516415">
        <w:rPr>
          <w:rFonts w:asciiTheme="majorHAnsi" w:hAnsiTheme="majorHAnsi"/>
          <w:spacing w:val="1"/>
        </w:rPr>
        <w:t xml:space="preserve"> </w:t>
      </w:r>
      <w:r w:rsidRPr="00516415">
        <w:rPr>
          <w:rFonts w:asciiTheme="majorHAnsi" w:hAnsiTheme="majorHAnsi"/>
          <w:spacing w:val="-1"/>
        </w:rPr>
        <w:t>XXX</w:t>
      </w:r>
      <w:r w:rsidRPr="00516415">
        <w:rPr>
          <w:rFonts w:asciiTheme="majorHAnsi" w:hAnsiTheme="majorHAnsi"/>
        </w:rPr>
        <w:t>X</w:t>
      </w:r>
      <w:r w:rsidRPr="00516415">
        <w:rPr>
          <w:rFonts w:asciiTheme="majorHAnsi" w:hAnsiTheme="majorHAnsi"/>
          <w:spacing w:val="4"/>
        </w:rPr>
        <w:t xml:space="preserve"> </w:t>
      </w:r>
      <w:r w:rsidRPr="00516415">
        <w:rPr>
          <w:rFonts w:asciiTheme="majorHAnsi" w:hAnsiTheme="majorHAnsi"/>
          <w:spacing w:val="-6"/>
        </w:rPr>
        <w:t>|</w:t>
      </w:r>
      <w:r w:rsidRPr="00516415">
        <w:rPr>
          <w:rFonts w:asciiTheme="majorHAnsi" w:hAnsiTheme="majorHAnsi"/>
        </w:rPr>
        <w:t xml:space="preserve">1 </w:t>
      </w:r>
      <w:r w:rsidRPr="00516415">
        <w:rPr>
          <w:rFonts w:asciiTheme="majorHAnsi" w:hAnsiTheme="majorHAnsi"/>
          <w:spacing w:val="-1"/>
        </w:rPr>
        <w:t>C</w:t>
      </w:r>
      <w:r w:rsidRPr="00516415">
        <w:rPr>
          <w:rFonts w:asciiTheme="majorHAnsi" w:hAnsiTheme="majorHAnsi"/>
        </w:rPr>
        <w:t>hap</w:t>
      </w:r>
      <w:r w:rsidRPr="00516415">
        <w:rPr>
          <w:rFonts w:asciiTheme="majorHAnsi" w:hAnsiTheme="majorHAnsi"/>
          <w:spacing w:val="1"/>
        </w:rPr>
        <w:t>i</w:t>
      </w:r>
      <w:r w:rsidRPr="00516415">
        <w:rPr>
          <w:rFonts w:asciiTheme="majorHAnsi" w:hAnsiTheme="majorHAnsi"/>
        </w:rPr>
        <w:t>n</w:t>
      </w:r>
      <w:r w:rsidRPr="00516415">
        <w:rPr>
          <w:rFonts w:asciiTheme="majorHAnsi" w:hAnsiTheme="majorHAnsi"/>
          <w:spacing w:val="-5"/>
        </w:rPr>
        <w:t xml:space="preserve"> </w:t>
      </w:r>
      <w:r w:rsidRPr="00516415">
        <w:rPr>
          <w:rFonts w:asciiTheme="majorHAnsi" w:hAnsiTheme="majorHAnsi"/>
        </w:rPr>
        <w:t>Wa</w:t>
      </w:r>
      <w:r w:rsidRPr="00516415">
        <w:rPr>
          <w:rFonts w:asciiTheme="majorHAnsi" w:hAnsiTheme="majorHAnsi"/>
          <w:spacing w:val="-5"/>
        </w:rPr>
        <w:t>y</w:t>
      </w:r>
      <w:r w:rsidRPr="00516415">
        <w:rPr>
          <w:rFonts w:asciiTheme="majorHAnsi" w:hAnsiTheme="majorHAnsi"/>
        </w:rPr>
        <w:t xml:space="preserve">, </w:t>
      </w:r>
      <w:r w:rsidRPr="00516415">
        <w:rPr>
          <w:rFonts w:asciiTheme="majorHAnsi" w:hAnsiTheme="majorHAnsi"/>
          <w:spacing w:val="-1"/>
        </w:rPr>
        <w:t>N</w:t>
      </w:r>
      <w:r w:rsidRPr="00516415">
        <w:rPr>
          <w:rFonts w:asciiTheme="majorHAnsi" w:hAnsiTheme="majorHAnsi"/>
        </w:rPr>
        <w:t>o</w:t>
      </w:r>
      <w:r w:rsidRPr="00516415">
        <w:rPr>
          <w:rFonts w:asciiTheme="majorHAnsi" w:hAnsiTheme="majorHAnsi"/>
          <w:spacing w:val="1"/>
        </w:rPr>
        <w:t>rt</w:t>
      </w:r>
      <w:r w:rsidRPr="00516415">
        <w:rPr>
          <w:rFonts w:asciiTheme="majorHAnsi" w:hAnsiTheme="majorHAnsi"/>
          <w:spacing w:val="-3"/>
        </w:rPr>
        <w:t>h</w:t>
      </w:r>
      <w:r w:rsidRPr="00516415">
        <w:rPr>
          <w:rFonts w:asciiTheme="majorHAnsi" w:hAnsiTheme="majorHAnsi"/>
        </w:rPr>
        <w:t>a</w:t>
      </w:r>
      <w:r w:rsidRPr="00516415">
        <w:rPr>
          <w:rFonts w:asciiTheme="majorHAnsi" w:hAnsiTheme="majorHAnsi"/>
          <w:spacing w:val="-4"/>
        </w:rPr>
        <w:t>m</w:t>
      </w:r>
      <w:r w:rsidRPr="00516415">
        <w:rPr>
          <w:rFonts w:asciiTheme="majorHAnsi" w:hAnsiTheme="majorHAnsi"/>
        </w:rPr>
        <w:t>p</w:t>
      </w:r>
      <w:r w:rsidRPr="00516415">
        <w:rPr>
          <w:rFonts w:asciiTheme="majorHAnsi" w:hAnsiTheme="majorHAnsi"/>
          <w:spacing w:val="1"/>
        </w:rPr>
        <w:t>t</w:t>
      </w:r>
      <w:r w:rsidRPr="00516415">
        <w:rPr>
          <w:rFonts w:asciiTheme="majorHAnsi" w:hAnsiTheme="majorHAnsi"/>
        </w:rPr>
        <w:t>on,</w:t>
      </w:r>
      <w:r w:rsidRPr="00516415">
        <w:rPr>
          <w:rFonts w:asciiTheme="majorHAnsi" w:hAnsiTheme="majorHAnsi"/>
          <w:spacing w:val="-2"/>
        </w:rPr>
        <w:t xml:space="preserve"> </w:t>
      </w:r>
      <w:r w:rsidRPr="00516415">
        <w:rPr>
          <w:rFonts w:asciiTheme="majorHAnsi" w:hAnsiTheme="majorHAnsi"/>
        </w:rPr>
        <w:t>MA</w:t>
      </w:r>
      <w:r w:rsidRPr="00516415">
        <w:rPr>
          <w:rFonts w:asciiTheme="majorHAnsi" w:hAnsiTheme="majorHAnsi"/>
          <w:spacing w:val="-1"/>
        </w:rPr>
        <w:t xml:space="preserve"> </w:t>
      </w:r>
      <w:r w:rsidRPr="00516415">
        <w:rPr>
          <w:rFonts w:asciiTheme="majorHAnsi" w:hAnsiTheme="majorHAnsi"/>
        </w:rPr>
        <w:t>01</w:t>
      </w:r>
      <w:r w:rsidRPr="00516415">
        <w:rPr>
          <w:rFonts w:asciiTheme="majorHAnsi" w:hAnsiTheme="majorHAnsi"/>
          <w:spacing w:val="-3"/>
        </w:rPr>
        <w:t>0</w:t>
      </w:r>
      <w:r w:rsidRPr="00516415">
        <w:rPr>
          <w:rFonts w:asciiTheme="majorHAnsi" w:hAnsiTheme="majorHAnsi"/>
        </w:rPr>
        <w:t>63</w:t>
      </w:r>
    </w:p>
    <w:p w14:paraId="5F0C18EC" w14:textId="77777777" w:rsidR="00E90252" w:rsidRPr="00516415" w:rsidRDefault="005C3EFD">
      <w:pPr>
        <w:spacing w:line="240" w:lineRule="exact"/>
        <w:ind w:left="1769" w:right="1760"/>
        <w:jc w:val="center"/>
        <w:rPr>
          <w:rFonts w:asciiTheme="majorHAnsi" w:hAnsiTheme="majorHAnsi"/>
        </w:rPr>
      </w:pPr>
      <w:r w:rsidRPr="00516415">
        <w:rPr>
          <w:rFonts w:asciiTheme="majorHAnsi" w:hAnsiTheme="majorHAnsi"/>
          <w:spacing w:val="1"/>
        </w:rPr>
        <w:t>(</w:t>
      </w:r>
      <w:r w:rsidRPr="00516415">
        <w:rPr>
          <w:rFonts w:asciiTheme="majorHAnsi" w:hAnsiTheme="majorHAnsi"/>
        </w:rPr>
        <w:t>111</w:t>
      </w:r>
      <w:r w:rsidRPr="00516415">
        <w:rPr>
          <w:rFonts w:asciiTheme="majorHAnsi" w:hAnsiTheme="majorHAnsi"/>
          <w:spacing w:val="-2"/>
        </w:rPr>
        <w:t>)</w:t>
      </w:r>
      <w:r w:rsidRPr="00516415">
        <w:rPr>
          <w:rFonts w:asciiTheme="majorHAnsi" w:hAnsiTheme="majorHAnsi"/>
        </w:rPr>
        <w:t>1</w:t>
      </w:r>
      <w:r w:rsidRPr="00516415">
        <w:rPr>
          <w:rFonts w:asciiTheme="majorHAnsi" w:hAnsiTheme="majorHAnsi"/>
          <w:spacing w:val="1"/>
        </w:rPr>
        <w:t>1</w:t>
      </w:r>
      <w:r w:rsidRPr="00516415">
        <w:rPr>
          <w:rFonts w:asciiTheme="majorHAnsi" w:hAnsiTheme="majorHAnsi"/>
          <w:spacing w:val="-2"/>
        </w:rPr>
        <w:t>1</w:t>
      </w:r>
      <w:r w:rsidRPr="00516415">
        <w:rPr>
          <w:rFonts w:asciiTheme="majorHAnsi" w:hAnsiTheme="majorHAnsi"/>
          <w:spacing w:val="-4"/>
        </w:rPr>
        <w:t>-</w:t>
      </w:r>
      <w:r w:rsidRPr="00516415">
        <w:rPr>
          <w:rFonts w:asciiTheme="majorHAnsi" w:hAnsiTheme="majorHAnsi"/>
        </w:rPr>
        <w:t>1111 |</w:t>
      </w:r>
      <w:r w:rsidRPr="00516415">
        <w:rPr>
          <w:rFonts w:asciiTheme="majorHAnsi" w:hAnsiTheme="majorHAnsi"/>
          <w:spacing w:val="-6"/>
        </w:rPr>
        <w:t xml:space="preserve"> </w:t>
      </w:r>
      <w:hyperlink r:id="rId12">
        <w:r w:rsidRPr="00516415">
          <w:rPr>
            <w:rFonts w:asciiTheme="majorHAnsi" w:hAnsiTheme="majorHAnsi"/>
          </w:rPr>
          <w:t>s</w:t>
        </w:r>
        <w:r w:rsidRPr="00516415">
          <w:rPr>
            <w:rFonts w:asciiTheme="majorHAnsi" w:hAnsiTheme="majorHAnsi"/>
            <w:spacing w:val="1"/>
          </w:rPr>
          <w:t>at</w:t>
        </w:r>
        <w:r w:rsidRPr="00516415">
          <w:rPr>
            <w:rFonts w:asciiTheme="majorHAnsi" w:hAnsiTheme="majorHAnsi"/>
            <w:spacing w:val="-2"/>
          </w:rPr>
          <w:t>h</w:t>
        </w:r>
        <w:r w:rsidRPr="00516415">
          <w:rPr>
            <w:rFonts w:asciiTheme="majorHAnsi" w:hAnsiTheme="majorHAnsi"/>
            <w:spacing w:val="1"/>
          </w:rPr>
          <w:t>l</w:t>
        </w:r>
        <w:r w:rsidRPr="00516415">
          <w:rPr>
            <w:rFonts w:asciiTheme="majorHAnsi" w:hAnsiTheme="majorHAnsi"/>
            <w:spacing w:val="-2"/>
          </w:rPr>
          <w:t>e</w:t>
        </w:r>
        <w:r w:rsidRPr="00516415">
          <w:rPr>
            <w:rFonts w:asciiTheme="majorHAnsi" w:hAnsiTheme="majorHAnsi"/>
            <w:spacing w:val="-1"/>
          </w:rPr>
          <w:t>t</w:t>
        </w:r>
        <w:r w:rsidRPr="00516415">
          <w:rPr>
            <w:rFonts w:asciiTheme="majorHAnsi" w:hAnsiTheme="majorHAnsi"/>
          </w:rPr>
          <w:t>e</w:t>
        </w:r>
        <w:r w:rsidRPr="00516415">
          <w:rPr>
            <w:rFonts w:asciiTheme="majorHAnsi" w:hAnsiTheme="majorHAnsi"/>
            <w:spacing w:val="-4"/>
          </w:rPr>
          <w:t>@</w:t>
        </w:r>
        <w:r w:rsidRPr="00516415">
          <w:rPr>
            <w:rFonts w:asciiTheme="majorHAnsi" w:hAnsiTheme="majorHAnsi"/>
            <w:spacing w:val="-2"/>
          </w:rPr>
          <w:t>s</w:t>
        </w:r>
        <w:r w:rsidRPr="00516415">
          <w:rPr>
            <w:rFonts w:asciiTheme="majorHAnsi" w:hAnsiTheme="majorHAnsi"/>
            <w:spacing w:val="-9"/>
          </w:rPr>
          <w:t>m</w:t>
        </w:r>
        <w:r w:rsidRPr="00516415">
          <w:rPr>
            <w:rFonts w:asciiTheme="majorHAnsi" w:hAnsiTheme="majorHAnsi"/>
            <w:spacing w:val="1"/>
          </w:rPr>
          <w:t>it</w:t>
        </w:r>
        <w:r w:rsidRPr="00516415">
          <w:rPr>
            <w:rFonts w:asciiTheme="majorHAnsi" w:hAnsiTheme="majorHAnsi"/>
          </w:rPr>
          <w:t>h.edu |</w:t>
        </w:r>
        <w:r w:rsidRPr="00516415">
          <w:rPr>
            <w:rFonts w:asciiTheme="majorHAnsi" w:hAnsiTheme="majorHAnsi"/>
            <w:spacing w:val="-5"/>
          </w:rPr>
          <w:t xml:space="preserve"> </w:t>
        </w:r>
      </w:hyperlink>
      <w:hyperlink r:id="rId13">
        <w:r w:rsidRPr="00516415">
          <w:rPr>
            <w:rFonts w:asciiTheme="majorHAnsi" w:hAnsiTheme="majorHAnsi"/>
            <w:spacing w:val="-1"/>
          </w:rPr>
          <w:t>www</w:t>
        </w:r>
        <w:r w:rsidRPr="00516415">
          <w:rPr>
            <w:rFonts w:asciiTheme="majorHAnsi" w:hAnsiTheme="majorHAnsi"/>
          </w:rPr>
          <w:t>.</w:t>
        </w:r>
        <w:r w:rsidRPr="00516415">
          <w:rPr>
            <w:rFonts w:asciiTheme="majorHAnsi" w:hAnsiTheme="majorHAnsi"/>
            <w:spacing w:val="-1"/>
          </w:rPr>
          <w:t>li</w:t>
        </w:r>
        <w:r w:rsidRPr="00516415">
          <w:rPr>
            <w:rFonts w:asciiTheme="majorHAnsi" w:hAnsiTheme="majorHAnsi"/>
          </w:rPr>
          <w:t>n</w:t>
        </w:r>
        <w:r w:rsidRPr="00516415">
          <w:rPr>
            <w:rFonts w:asciiTheme="majorHAnsi" w:hAnsiTheme="majorHAnsi"/>
            <w:spacing w:val="-2"/>
          </w:rPr>
          <w:t>ked</w:t>
        </w:r>
        <w:r w:rsidRPr="00516415">
          <w:rPr>
            <w:rFonts w:asciiTheme="majorHAnsi" w:hAnsiTheme="majorHAnsi"/>
            <w:spacing w:val="1"/>
          </w:rPr>
          <w:t>i</w:t>
        </w:r>
        <w:r w:rsidRPr="00516415">
          <w:rPr>
            <w:rFonts w:asciiTheme="majorHAnsi" w:hAnsiTheme="majorHAnsi"/>
            <w:spacing w:val="-2"/>
          </w:rPr>
          <w:t>n.</w:t>
        </w:r>
        <w:r w:rsidRPr="00516415">
          <w:rPr>
            <w:rFonts w:asciiTheme="majorHAnsi" w:hAnsiTheme="majorHAnsi"/>
            <w:spacing w:val="1"/>
          </w:rPr>
          <w:t>c</w:t>
        </w:r>
        <w:r w:rsidRPr="00516415">
          <w:rPr>
            <w:rFonts w:asciiTheme="majorHAnsi" w:hAnsiTheme="majorHAnsi"/>
            <w:spacing w:val="-5"/>
          </w:rPr>
          <w:t>o</w:t>
        </w:r>
        <w:r w:rsidRPr="00516415">
          <w:rPr>
            <w:rFonts w:asciiTheme="majorHAnsi" w:hAnsiTheme="majorHAnsi"/>
            <w:spacing w:val="-6"/>
          </w:rPr>
          <w:t>m</w:t>
        </w:r>
        <w:r w:rsidRPr="00516415">
          <w:rPr>
            <w:rFonts w:asciiTheme="majorHAnsi" w:hAnsiTheme="majorHAnsi"/>
            <w:spacing w:val="2"/>
          </w:rPr>
          <w:t>/</w:t>
        </w:r>
        <w:r w:rsidRPr="00516415">
          <w:rPr>
            <w:rFonts w:asciiTheme="majorHAnsi" w:hAnsiTheme="majorHAnsi"/>
            <w:spacing w:val="1"/>
          </w:rPr>
          <w:t>i</w:t>
        </w:r>
        <w:r w:rsidRPr="00516415">
          <w:rPr>
            <w:rFonts w:asciiTheme="majorHAnsi" w:hAnsiTheme="majorHAnsi"/>
          </w:rPr>
          <w:t>n</w:t>
        </w:r>
        <w:r w:rsidRPr="00516415">
          <w:rPr>
            <w:rFonts w:asciiTheme="majorHAnsi" w:hAnsiTheme="majorHAnsi"/>
            <w:color w:val="0066FF"/>
            <w:spacing w:val="-1"/>
          </w:rPr>
          <w:t>/</w:t>
        </w:r>
        <w:r w:rsidRPr="00516415">
          <w:rPr>
            <w:rFonts w:asciiTheme="majorHAnsi" w:hAnsiTheme="majorHAnsi"/>
            <w:color w:val="000000"/>
            <w:spacing w:val="-2"/>
          </w:rPr>
          <w:t>s</w:t>
        </w:r>
        <w:r w:rsidRPr="00516415">
          <w:rPr>
            <w:rFonts w:asciiTheme="majorHAnsi" w:hAnsiTheme="majorHAnsi"/>
            <w:color w:val="000000"/>
          </w:rPr>
          <w:t>a</w:t>
        </w:r>
        <w:r w:rsidRPr="00516415">
          <w:rPr>
            <w:rFonts w:asciiTheme="majorHAnsi" w:hAnsiTheme="majorHAnsi"/>
            <w:color w:val="000000"/>
            <w:spacing w:val="-4"/>
          </w:rPr>
          <w:t>t</w:t>
        </w:r>
        <w:r w:rsidRPr="00516415">
          <w:rPr>
            <w:rFonts w:asciiTheme="majorHAnsi" w:hAnsiTheme="majorHAnsi"/>
            <w:color w:val="000000"/>
            <w:spacing w:val="-5"/>
          </w:rPr>
          <w:t>h</w:t>
        </w:r>
      </w:hyperlink>
      <w:hyperlink r:id="rId14">
        <w:r w:rsidRPr="00516415">
          <w:rPr>
            <w:rFonts w:asciiTheme="majorHAnsi" w:hAnsiTheme="majorHAnsi"/>
            <w:color w:val="000000"/>
            <w:spacing w:val="-1"/>
          </w:rPr>
          <w:t>l</w:t>
        </w:r>
        <w:r w:rsidRPr="00516415">
          <w:rPr>
            <w:rFonts w:asciiTheme="majorHAnsi" w:hAnsiTheme="majorHAnsi"/>
            <w:color w:val="000000"/>
            <w:spacing w:val="-4"/>
          </w:rPr>
          <w:t>e</w:t>
        </w:r>
        <w:r w:rsidRPr="00516415">
          <w:rPr>
            <w:rFonts w:asciiTheme="majorHAnsi" w:hAnsiTheme="majorHAnsi"/>
            <w:color w:val="000000"/>
            <w:spacing w:val="-1"/>
          </w:rPr>
          <w:t>t</w:t>
        </w:r>
        <w:r w:rsidRPr="00516415">
          <w:rPr>
            <w:rFonts w:asciiTheme="majorHAnsi" w:hAnsiTheme="majorHAnsi"/>
            <w:color w:val="000000"/>
            <w:spacing w:val="-2"/>
          </w:rPr>
          <w:t>e</w:t>
        </w:r>
        <w:r w:rsidRPr="00516415">
          <w:rPr>
            <w:rFonts w:asciiTheme="majorHAnsi" w:hAnsiTheme="majorHAnsi"/>
            <w:color w:val="000000"/>
            <w:spacing w:val="-7"/>
          </w:rPr>
          <w:t>@</w:t>
        </w:r>
        <w:r w:rsidRPr="00516415">
          <w:rPr>
            <w:rFonts w:asciiTheme="majorHAnsi" w:hAnsiTheme="majorHAnsi"/>
            <w:color w:val="000000"/>
            <w:spacing w:val="-2"/>
          </w:rPr>
          <w:t>s</w:t>
        </w:r>
        <w:r w:rsidRPr="00516415">
          <w:rPr>
            <w:rFonts w:asciiTheme="majorHAnsi" w:hAnsiTheme="majorHAnsi"/>
            <w:color w:val="000000"/>
            <w:spacing w:val="-6"/>
          </w:rPr>
          <w:t>m</w:t>
        </w:r>
        <w:r w:rsidRPr="00516415">
          <w:rPr>
            <w:rFonts w:asciiTheme="majorHAnsi" w:hAnsiTheme="majorHAnsi"/>
            <w:color w:val="000000"/>
            <w:spacing w:val="-1"/>
          </w:rPr>
          <w:t>i</w:t>
        </w:r>
        <w:r w:rsidRPr="00516415">
          <w:rPr>
            <w:rFonts w:asciiTheme="majorHAnsi" w:hAnsiTheme="majorHAnsi"/>
            <w:color w:val="000000"/>
            <w:spacing w:val="-4"/>
          </w:rPr>
          <w:t>t</w:t>
        </w:r>
        <w:r w:rsidRPr="00516415">
          <w:rPr>
            <w:rFonts w:asciiTheme="majorHAnsi" w:hAnsiTheme="majorHAnsi"/>
            <w:color w:val="000000"/>
            <w:spacing w:val="-2"/>
          </w:rPr>
          <w:t>h</w:t>
        </w:r>
        <w:r w:rsidRPr="00516415">
          <w:rPr>
            <w:rFonts w:asciiTheme="majorHAnsi" w:hAnsiTheme="majorHAnsi"/>
            <w:color w:val="000000"/>
            <w:spacing w:val="-5"/>
          </w:rPr>
          <w:t>.</w:t>
        </w:r>
        <w:r w:rsidRPr="00516415">
          <w:rPr>
            <w:rFonts w:asciiTheme="majorHAnsi" w:hAnsiTheme="majorHAnsi"/>
            <w:color w:val="000000"/>
            <w:spacing w:val="-2"/>
          </w:rPr>
          <w:t>ed</w:t>
        </w:r>
        <w:r w:rsidRPr="00516415">
          <w:rPr>
            <w:rFonts w:asciiTheme="majorHAnsi" w:hAnsiTheme="majorHAnsi"/>
            <w:color w:val="000000"/>
          </w:rPr>
          <w:t>u</w:t>
        </w:r>
      </w:hyperlink>
    </w:p>
    <w:p w14:paraId="6E24F74A" w14:textId="77777777" w:rsidR="00E90252" w:rsidRPr="00516415" w:rsidRDefault="00E90252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1B2FBEC2" w14:textId="77777777" w:rsidR="00E90252" w:rsidRPr="00516415" w:rsidRDefault="005C3EFD">
      <w:pPr>
        <w:tabs>
          <w:tab w:val="left" w:pos="10420"/>
        </w:tabs>
        <w:ind w:left="70" w:right="86"/>
        <w:jc w:val="center"/>
        <w:rPr>
          <w:rFonts w:asciiTheme="majorHAnsi" w:hAnsiTheme="majorHAnsi"/>
          <w:sz w:val="22"/>
          <w:szCs w:val="22"/>
        </w:rPr>
      </w:pP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   </w:t>
      </w:r>
      <w:r w:rsidRPr="00516415">
        <w:rPr>
          <w:rFonts w:asciiTheme="majorHAnsi" w:hAnsiTheme="majorHAnsi"/>
          <w:b/>
          <w:spacing w:val="2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E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d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u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ca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t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i on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ab/>
      </w:r>
    </w:p>
    <w:p w14:paraId="11B5C91C" w14:textId="77777777" w:rsidR="00E90252" w:rsidRPr="00516415" w:rsidRDefault="005C3EFD">
      <w:pPr>
        <w:spacing w:before="87"/>
        <w:ind w:left="254" w:right="167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pacing w:val="2"/>
          <w:sz w:val="18"/>
          <w:szCs w:val="18"/>
        </w:rPr>
        <w:t>S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>m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h</w:t>
      </w:r>
      <w:r w:rsidRPr="00516415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z w:val="18"/>
          <w:szCs w:val="18"/>
        </w:rPr>
        <w:t>C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b/>
          <w:sz w:val="18"/>
          <w:szCs w:val="18"/>
        </w:rPr>
        <w:t>lle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b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MA</w:t>
      </w:r>
      <w:r w:rsidRPr="00516415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     </w:t>
      </w:r>
      <w:r w:rsidRPr="00516415">
        <w:rPr>
          <w:rFonts w:asciiTheme="majorHAnsi" w:hAnsiTheme="majorHAnsi"/>
          <w:spacing w:val="2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x</w:t>
      </w:r>
      <w:r w:rsidRPr="00516415">
        <w:rPr>
          <w:rFonts w:asciiTheme="majorHAnsi" w:hAnsiTheme="majorHAnsi"/>
          <w:spacing w:val="1"/>
          <w:sz w:val="18"/>
          <w:szCs w:val="18"/>
        </w:rPr>
        <w:t>pe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Ma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2016</w:t>
      </w:r>
    </w:p>
    <w:p w14:paraId="05F0E63B" w14:textId="77777777" w:rsidR="00E90252" w:rsidRPr="00516415" w:rsidRDefault="005C3EFD">
      <w:pPr>
        <w:ind w:left="28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pacing w:val="2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el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Ar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;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j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: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N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3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M</w:t>
      </w:r>
      <w:r w:rsidRPr="00516415">
        <w:rPr>
          <w:rFonts w:asciiTheme="majorHAnsi" w:hAnsiTheme="majorHAnsi"/>
          <w:spacing w:val="-4"/>
          <w:sz w:val="18"/>
          <w:szCs w:val="18"/>
        </w:rPr>
        <w:t>a</w:t>
      </w:r>
      <w:r w:rsidRPr="00516415">
        <w:rPr>
          <w:rFonts w:asciiTheme="majorHAnsi" w:hAnsiTheme="majorHAnsi"/>
          <w:spacing w:val="-3"/>
          <w:sz w:val="18"/>
          <w:szCs w:val="18"/>
        </w:rPr>
        <w:t>j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</w:p>
    <w:p w14:paraId="05BD1B9C" w14:textId="77777777" w:rsidR="00E90252" w:rsidRPr="00516415" w:rsidRDefault="005C3EFD">
      <w:pPr>
        <w:spacing w:before="58"/>
        <w:ind w:left="28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i/>
          <w:sz w:val="18"/>
          <w:szCs w:val="18"/>
        </w:rPr>
        <w:t>H</w:t>
      </w:r>
      <w:r w:rsidRPr="00516415">
        <w:rPr>
          <w:rFonts w:asciiTheme="majorHAnsi" w:hAnsiTheme="majorHAnsi"/>
          <w:i/>
          <w:spacing w:val="1"/>
          <w:sz w:val="18"/>
          <w:szCs w:val="18"/>
        </w:rPr>
        <w:t>ono</w:t>
      </w:r>
      <w:r w:rsidRPr="00516415">
        <w:rPr>
          <w:rFonts w:asciiTheme="majorHAnsi" w:hAnsiTheme="majorHAnsi"/>
          <w:i/>
          <w:spacing w:val="-1"/>
          <w:sz w:val="18"/>
          <w:szCs w:val="18"/>
        </w:rPr>
        <w:t>rs</w:t>
      </w:r>
      <w:r w:rsidRPr="00516415">
        <w:rPr>
          <w:rFonts w:asciiTheme="majorHAnsi" w:hAnsiTheme="majorHAnsi"/>
          <w:i/>
          <w:sz w:val="18"/>
          <w:szCs w:val="18"/>
        </w:rPr>
        <w:t>:</w:t>
      </w:r>
      <w:r w:rsidRPr="00516415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(</w:t>
      </w:r>
      <w:r w:rsidRPr="00516415">
        <w:rPr>
          <w:rFonts w:asciiTheme="majorHAnsi" w:hAnsiTheme="majorHAnsi"/>
          <w:sz w:val="18"/>
          <w:szCs w:val="18"/>
        </w:rPr>
        <w:t>li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pacing w:val="12"/>
          <w:sz w:val="18"/>
          <w:szCs w:val="18"/>
        </w:rPr>
        <w:t>a</w:t>
      </w:r>
      <w:r w:rsidRPr="00516415">
        <w:rPr>
          <w:rFonts w:asciiTheme="majorHAnsi" w:hAnsiTheme="majorHAnsi"/>
          <w:spacing w:val="-1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es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hono</w:t>
      </w:r>
      <w:r w:rsidRPr="00516415">
        <w:rPr>
          <w:rFonts w:asciiTheme="majorHAnsi" w:hAnsiTheme="majorHAnsi"/>
          <w:spacing w:val="10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2"/>
          <w:sz w:val="18"/>
          <w:szCs w:val="18"/>
        </w:rPr>
        <w:t>w</w:t>
      </w:r>
      <w:r w:rsidRPr="00516415">
        <w:rPr>
          <w:rFonts w:asciiTheme="majorHAnsi" w:hAnsiTheme="majorHAnsi"/>
          <w:sz w:val="18"/>
          <w:szCs w:val="18"/>
        </w:rPr>
        <w:t>ith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pacing w:val="1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tes)</w:t>
      </w:r>
    </w:p>
    <w:p w14:paraId="42D8EFA9" w14:textId="77777777" w:rsidR="00E90252" w:rsidRPr="00516415" w:rsidRDefault="005C3EFD">
      <w:pPr>
        <w:spacing w:before="60"/>
        <w:ind w:left="28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i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i/>
          <w:sz w:val="18"/>
          <w:szCs w:val="18"/>
        </w:rPr>
        <w:t>ele</w:t>
      </w:r>
      <w:r w:rsidRPr="00516415">
        <w:rPr>
          <w:rFonts w:asciiTheme="majorHAnsi" w:hAnsiTheme="majorHAnsi"/>
          <w:i/>
          <w:spacing w:val="-2"/>
          <w:sz w:val="18"/>
          <w:szCs w:val="18"/>
        </w:rPr>
        <w:t>v</w:t>
      </w:r>
      <w:r w:rsidRPr="00516415">
        <w:rPr>
          <w:rFonts w:asciiTheme="majorHAnsi" w:hAnsiTheme="majorHAnsi"/>
          <w:i/>
          <w:spacing w:val="1"/>
          <w:sz w:val="18"/>
          <w:szCs w:val="18"/>
        </w:rPr>
        <w:t>an</w:t>
      </w:r>
      <w:r w:rsidRPr="00516415">
        <w:rPr>
          <w:rFonts w:asciiTheme="majorHAnsi" w:hAnsiTheme="majorHAnsi"/>
          <w:i/>
          <w:sz w:val="18"/>
          <w:szCs w:val="18"/>
        </w:rPr>
        <w:t>t</w:t>
      </w:r>
      <w:r w:rsidRPr="00516415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i/>
          <w:spacing w:val="-1"/>
          <w:sz w:val="18"/>
          <w:szCs w:val="18"/>
        </w:rPr>
        <w:t>Co</w:t>
      </w:r>
      <w:r w:rsidRPr="00516415">
        <w:rPr>
          <w:rFonts w:asciiTheme="majorHAnsi" w:hAnsiTheme="majorHAnsi"/>
          <w:i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i/>
          <w:spacing w:val="-1"/>
          <w:sz w:val="18"/>
          <w:szCs w:val="18"/>
        </w:rPr>
        <w:t>rs</w:t>
      </w:r>
      <w:r w:rsidRPr="00516415">
        <w:rPr>
          <w:rFonts w:asciiTheme="majorHAnsi" w:hAnsiTheme="majorHAnsi"/>
          <w:i/>
          <w:sz w:val="18"/>
          <w:szCs w:val="18"/>
        </w:rPr>
        <w:t>ework</w:t>
      </w:r>
      <w:r w:rsidRPr="00516415">
        <w:rPr>
          <w:rFonts w:asciiTheme="majorHAnsi" w:hAnsiTheme="majorHAnsi"/>
          <w:sz w:val="18"/>
          <w:szCs w:val="18"/>
        </w:rPr>
        <w:t>: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(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en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el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to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j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b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d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ti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4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)</w:t>
      </w:r>
    </w:p>
    <w:p w14:paraId="176F04E2" w14:textId="77777777" w:rsidR="00E90252" w:rsidRPr="00516415" w:rsidRDefault="00E90252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191B0774" w14:textId="77777777" w:rsidR="00E90252" w:rsidRPr="00516415" w:rsidRDefault="005C3EFD">
      <w:pPr>
        <w:tabs>
          <w:tab w:val="left" w:pos="10440"/>
        </w:tabs>
        <w:ind w:left="78" w:right="78"/>
        <w:jc w:val="center"/>
        <w:rPr>
          <w:rFonts w:asciiTheme="majorHAnsi" w:hAnsiTheme="majorHAnsi"/>
          <w:sz w:val="22"/>
          <w:szCs w:val="22"/>
        </w:rPr>
      </w:pP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   </w:t>
      </w:r>
      <w:r w:rsidRPr="00516415">
        <w:rPr>
          <w:rFonts w:asciiTheme="majorHAnsi" w:hAnsiTheme="majorHAnsi"/>
          <w:b/>
          <w:spacing w:val="-6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E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>x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p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er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i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</w:t>
      </w:r>
      <w:r w:rsidRPr="00516415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>n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ce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ab/>
      </w:r>
    </w:p>
    <w:p w14:paraId="3CF9AD34" w14:textId="77777777" w:rsidR="00E90252" w:rsidRPr="00516415" w:rsidRDefault="005C3EFD">
      <w:pPr>
        <w:spacing w:before="87"/>
        <w:ind w:left="254" w:right="200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pacing w:val="3"/>
          <w:sz w:val="18"/>
          <w:szCs w:val="18"/>
        </w:rPr>
        <w:t>P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icip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n</w:t>
      </w:r>
      <w:r w:rsidRPr="00516415">
        <w:rPr>
          <w:rFonts w:asciiTheme="majorHAnsi" w:hAnsiTheme="majorHAnsi"/>
          <w:b/>
          <w:spacing w:val="3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W</w:t>
      </w:r>
      <w:r w:rsidRPr="00516415">
        <w:rPr>
          <w:rFonts w:asciiTheme="majorHAnsi" w:hAnsiTheme="majorHAnsi"/>
          <w:sz w:val="18"/>
          <w:szCs w:val="18"/>
        </w:rPr>
        <w:t>all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et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P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ep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Boo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C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4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4"/>
          <w:sz w:val="18"/>
          <w:szCs w:val="18"/>
        </w:rPr>
        <w:t>S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h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lle</w:t>
      </w:r>
      <w:r w:rsidRPr="00516415">
        <w:rPr>
          <w:rFonts w:asciiTheme="majorHAnsi" w:hAnsiTheme="majorHAnsi"/>
          <w:spacing w:val="-3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3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 xml:space="preserve">A                                                          </w:t>
      </w:r>
      <w:r w:rsidRPr="00516415">
        <w:rPr>
          <w:rFonts w:asciiTheme="majorHAnsi" w:hAnsiTheme="majorHAnsi"/>
          <w:spacing w:val="44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Se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t.</w:t>
      </w:r>
      <w:r w:rsidRPr="00516415">
        <w:rPr>
          <w:rFonts w:asciiTheme="majorHAnsi" w:hAnsiTheme="majorHAnsi"/>
          <w:spacing w:val="4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20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1</w:t>
      </w:r>
      <w:r w:rsidRPr="00516415">
        <w:rPr>
          <w:rFonts w:asciiTheme="majorHAnsi" w:hAnsiTheme="majorHAnsi"/>
          <w:w w:val="99"/>
          <w:sz w:val="18"/>
          <w:szCs w:val="18"/>
        </w:rPr>
        <w:t>5</w:t>
      </w:r>
    </w:p>
    <w:p w14:paraId="51768958" w14:textId="77777777" w:rsidR="00E90252" w:rsidRPr="00516415" w:rsidRDefault="005C3EFD">
      <w:pPr>
        <w:spacing w:before="63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C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9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ted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3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ns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w</w:t>
      </w:r>
      <w:r w:rsidRPr="00516415">
        <w:rPr>
          <w:rFonts w:asciiTheme="majorHAnsi" w:hAnsiTheme="majorHAnsi"/>
          <w:spacing w:val="6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-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ay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ar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f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cial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v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ati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3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1"/>
          <w:sz w:val="18"/>
          <w:szCs w:val="18"/>
        </w:rPr>
        <w:t>od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ies</w:t>
      </w:r>
    </w:p>
    <w:p w14:paraId="4B7FCC8F" w14:textId="77777777" w:rsidR="00E90252" w:rsidRPr="00516415" w:rsidRDefault="005C3EFD">
      <w:pPr>
        <w:spacing w:before="58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-4"/>
          <w:sz w:val="18"/>
          <w:szCs w:val="18"/>
        </w:rPr>
        <w:t>y</w:t>
      </w:r>
      <w:r w:rsidRPr="00516415">
        <w:rPr>
          <w:rFonts w:asciiTheme="majorHAnsi" w:hAnsiTheme="majorHAnsi"/>
          <w:spacing w:val="-2"/>
          <w:sz w:val="18"/>
          <w:szCs w:val="18"/>
        </w:rPr>
        <w:t>z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f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cial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ts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in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x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el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1"/>
          <w:sz w:val="18"/>
          <w:szCs w:val="18"/>
        </w:rPr>
        <w:t xml:space="preserve"> b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pacing w:val="2"/>
          <w:sz w:val="18"/>
          <w:szCs w:val="18"/>
        </w:rPr>
        <w:t>si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6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at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on</w:t>
      </w:r>
    </w:p>
    <w:p w14:paraId="00D770C1" w14:textId="77777777" w:rsidR="00E90252" w:rsidRPr="00516415" w:rsidRDefault="00E90252">
      <w:pPr>
        <w:spacing w:before="9" w:line="100" w:lineRule="exact"/>
        <w:rPr>
          <w:rFonts w:asciiTheme="majorHAnsi" w:hAnsiTheme="majorHAnsi"/>
          <w:sz w:val="9"/>
          <w:szCs w:val="9"/>
        </w:rPr>
      </w:pPr>
    </w:p>
    <w:p w14:paraId="640D57AE" w14:textId="77777777" w:rsidR="00E90252" w:rsidRPr="00516415" w:rsidRDefault="005C3EFD">
      <w:pPr>
        <w:ind w:left="254" w:right="184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pacing w:val="3"/>
          <w:sz w:val="18"/>
          <w:szCs w:val="18"/>
        </w:rPr>
        <w:t>P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a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ie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>n</w:t>
      </w:r>
      <w:r w:rsidRPr="00516415">
        <w:rPr>
          <w:rFonts w:asciiTheme="majorHAnsi" w:hAnsiTheme="majorHAnsi"/>
          <w:b/>
          <w:sz w:val="18"/>
          <w:szCs w:val="18"/>
        </w:rPr>
        <w:t>t</w:t>
      </w:r>
      <w:r w:rsidRPr="00516415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L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b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b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U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3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516415">
        <w:rPr>
          <w:rFonts w:asciiTheme="majorHAnsi" w:hAnsiTheme="majorHAnsi"/>
          <w:spacing w:val="1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ica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o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al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C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er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z w:val="18"/>
          <w:szCs w:val="18"/>
        </w:rPr>
        <w:t>ca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I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z w:val="18"/>
          <w:szCs w:val="18"/>
        </w:rPr>
        <w:t xml:space="preserve">                                                                 </w:t>
      </w:r>
      <w:r w:rsidRPr="00516415">
        <w:rPr>
          <w:rFonts w:asciiTheme="majorHAnsi" w:hAnsiTheme="majorHAnsi"/>
          <w:spacing w:val="2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y</w:t>
      </w:r>
      <w:r w:rsidRPr="00516415">
        <w:rPr>
          <w:rFonts w:asciiTheme="majorHAnsi" w:hAnsiTheme="majorHAnsi"/>
          <w:spacing w:val="-4"/>
          <w:sz w:val="18"/>
          <w:szCs w:val="18"/>
        </w:rPr>
        <w:t>-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4"/>
          <w:sz w:val="18"/>
          <w:szCs w:val="18"/>
        </w:rPr>
        <w:t>u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.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201</w:t>
      </w:r>
      <w:r w:rsidRPr="00516415">
        <w:rPr>
          <w:rFonts w:asciiTheme="majorHAnsi" w:hAnsiTheme="majorHAnsi"/>
          <w:w w:val="99"/>
          <w:sz w:val="18"/>
          <w:szCs w:val="18"/>
        </w:rPr>
        <w:t>5</w:t>
      </w:r>
    </w:p>
    <w:p w14:paraId="6EE9978F" w14:textId="77777777" w:rsidR="00E90252" w:rsidRPr="00516415" w:rsidRDefault="005C3EFD">
      <w:pPr>
        <w:spacing w:before="61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6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3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5"/>
          <w:sz w:val="18"/>
          <w:szCs w:val="18"/>
        </w:rPr>
        <w:t>w</w:t>
      </w:r>
      <w:r w:rsidRPr="00516415">
        <w:rPr>
          <w:rFonts w:asciiTheme="majorHAnsi" w:hAnsiTheme="majorHAnsi"/>
          <w:spacing w:val="3"/>
          <w:sz w:val="18"/>
          <w:szCs w:val="18"/>
        </w:rPr>
        <w:t>i</w:t>
      </w:r>
      <w:r w:rsidRPr="00516415">
        <w:rPr>
          <w:rFonts w:asciiTheme="majorHAnsi" w:hAnsiTheme="majorHAnsi"/>
          <w:sz w:val="18"/>
          <w:szCs w:val="18"/>
        </w:rPr>
        <w:t>th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ti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ts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es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licted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w</w:t>
      </w:r>
      <w:r w:rsidRPr="00516415">
        <w:rPr>
          <w:rFonts w:asciiTheme="majorHAnsi" w:hAnsiTheme="majorHAnsi"/>
          <w:spacing w:val="-3"/>
          <w:sz w:val="18"/>
          <w:szCs w:val="18"/>
        </w:rPr>
        <w:t>i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h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pacing w:val="1"/>
          <w:sz w:val="18"/>
          <w:szCs w:val="18"/>
        </w:rPr>
        <w:t>ro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al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nd</w:t>
      </w:r>
      <w:r w:rsidRPr="00516415">
        <w:rPr>
          <w:rFonts w:asciiTheme="majorHAnsi" w:hAnsiTheme="majorHAnsi"/>
          <w:sz w:val="18"/>
          <w:szCs w:val="18"/>
        </w:rPr>
        <w:t>iti</w:t>
      </w:r>
      <w:r w:rsidRPr="00516415">
        <w:rPr>
          <w:rFonts w:asciiTheme="majorHAnsi" w:hAnsiTheme="majorHAnsi"/>
          <w:spacing w:val="3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s</w:t>
      </w:r>
    </w:p>
    <w:p w14:paraId="12683D17" w14:textId="77777777" w:rsidR="00E90252" w:rsidRPr="00516415" w:rsidRDefault="005C3EFD">
      <w:pPr>
        <w:spacing w:before="59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A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5"/>
          <w:sz w:val="18"/>
          <w:szCs w:val="18"/>
        </w:rPr>
        <w:t>w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h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8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4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ili</w:t>
      </w:r>
      <w:r w:rsidRPr="00516415">
        <w:rPr>
          <w:rFonts w:asciiTheme="majorHAnsi" w:hAnsiTheme="majorHAnsi"/>
          <w:spacing w:val="-2"/>
          <w:sz w:val="18"/>
          <w:szCs w:val="18"/>
        </w:rPr>
        <w:t>z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ti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2"/>
          <w:sz w:val="18"/>
          <w:szCs w:val="18"/>
        </w:rPr>
        <w:t>ti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as</w:t>
      </w:r>
      <w:r w:rsidRPr="00516415">
        <w:rPr>
          <w:rFonts w:asciiTheme="majorHAnsi" w:hAnsiTheme="majorHAnsi"/>
          <w:spacing w:val="2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1</w:t>
      </w:r>
      <w:r w:rsidRPr="00516415">
        <w:rPr>
          <w:rFonts w:asciiTheme="majorHAnsi" w:hAnsiTheme="majorHAnsi"/>
          <w:sz w:val="18"/>
          <w:szCs w:val="18"/>
        </w:rPr>
        <w:t>2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ati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er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sh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t</w:t>
      </w:r>
    </w:p>
    <w:p w14:paraId="43FC63D0" w14:textId="77777777" w:rsidR="00E90252" w:rsidRPr="00516415" w:rsidRDefault="005C3EFD">
      <w:pPr>
        <w:spacing w:before="61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</w:rPr>
        <w:t>Pr</w:t>
      </w:r>
      <w:r w:rsidRPr="00516415">
        <w:rPr>
          <w:rFonts w:asciiTheme="majorHAnsi" w:hAnsiTheme="majorHAnsi"/>
          <w:spacing w:val="1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q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al</w:t>
      </w:r>
      <w:r w:rsidRPr="00516415">
        <w:rPr>
          <w:rFonts w:asciiTheme="majorHAnsi" w:hAnsiTheme="majorHAnsi"/>
          <w:spacing w:val="2"/>
          <w:sz w:val="18"/>
          <w:szCs w:val="18"/>
        </w:rPr>
        <w:t>it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er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ice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pacing w:val="1"/>
          <w:sz w:val="18"/>
          <w:szCs w:val="18"/>
        </w:rPr>
        <w:t>h</w:t>
      </w:r>
      <w:r w:rsidRPr="00516415">
        <w:rPr>
          <w:rFonts w:asciiTheme="majorHAnsi" w:hAnsiTheme="majorHAnsi"/>
          <w:spacing w:val="-2"/>
          <w:sz w:val="18"/>
          <w:szCs w:val="18"/>
        </w:rPr>
        <w:t>-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spacing w:val="-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4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g</w:t>
      </w:r>
      <w:r w:rsidRPr="00516415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call c</w:t>
      </w:r>
      <w:r w:rsidRPr="00516415">
        <w:rPr>
          <w:rFonts w:asciiTheme="majorHAnsi" w:hAnsiTheme="majorHAnsi"/>
          <w:spacing w:val="1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r</w:t>
      </w:r>
    </w:p>
    <w:p w14:paraId="448DEED7" w14:textId="77777777" w:rsidR="00E90252" w:rsidRPr="00516415" w:rsidRDefault="00E90252">
      <w:pPr>
        <w:spacing w:before="8" w:line="100" w:lineRule="exact"/>
        <w:rPr>
          <w:rFonts w:asciiTheme="majorHAnsi" w:hAnsiTheme="majorHAnsi"/>
          <w:sz w:val="9"/>
          <w:szCs w:val="9"/>
        </w:rPr>
      </w:pPr>
    </w:p>
    <w:p w14:paraId="14108480" w14:textId="77777777" w:rsidR="00E90252" w:rsidRPr="00516415" w:rsidRDefault="005C3EFD">
      <w:pPr>
        <w:ind w:left="254" w:right="167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z w:val="18"/>
          <w:szCs w:val="18"/>
        </w:rPr>
        <w:t>De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g</w:t>
      </w:r>
      <w:r w:rsidRPr="00516415">
        <w:rPr>
          <w:rFonts w:asciiTheme="majorHAnsi" w:hAnsiTheme="majorHAnsi"/>
          <w:b/>
          <w:sz w:val="18"/>
          <w:szCs w:val="18"/>
        </w:rPr>
        <w:t>n</w:t>
      </w:r>
      <w:r w:rsidRPr="00516415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b/>
          <w:sz w:val="18"/>
          <w:szCs w:val="18"/>
        </w:rPr>
        <w:t>n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t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b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ON</w:t>
      </w:r>
      <w:r w:rsidRPr="00516415">
        <w:rPr>
          <w:rFonts w:asciiTheme="majorHAnsi" w:hAnsiTheme="majorHAnsi"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®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W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ld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iat</w:t>
      </w:r>
      <w:r w:rsidRPr="00516415">
        <w:rPr>
          <w:rFonts w:asciiTheme="majorHAnsi" w:hAnsiTheme="majorHAnsi"/>
          <w:spacing w:val="-4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3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Co</w:t>
      </w:r>
      <w:r w:rsidRPr="00516415">
        <w:rPr>
          <w:rFonts w:asciiTheme="majorHAnsi" w:hAnsiTheme="majorHAnsi"/>
          <w:spacing w:val="1"/>
          <w:sz w:val="18"/>
          <w:szCs w:val="18"/>
        </w:rPr>
        <w:t>rp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on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5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a,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FL</w:t>
      </w:r>
      <w:r w:rsidRPr="00516415">
        <w:rPr>
          <w:rFonts w:asciiTheme="majorHAnsi" w:hAnsiTheme="majorHAnsi"/>
          <w:sz w:val="18"/>
          <w:szCs w:val="18"/>
        </w:rPr>
        <w:t xml:space="preserve">                                                             </w:t>
      </w:r>
      <w:r w:rsidRPr="00516415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y</w:t>
      </w:r>
      <w:r w:rsidRPr="00516415">
        <w:rPr>
          <w:rFonts w:asciiTheme="majorHAnsi" w:hAnsiTheme="majorHAnsi"/>
          <w:spacing w:val="-4"/>
          <w:sz w:val="18"/>
          <w:szCs w:val="18"/>
        </w:rPr>
        <w:t>-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4"/>
          <w:sz w:val="18"/>
          <w:szCs w:val="18"/>
        </w:rPr>
        <w:t>u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.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2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014</w:t>
      </w:r>
    </w:p>
    <w:p w14:paraId="58B7E689" w14:textId="77777777" w:rsidR="00E90252" w:rsidRPr="00516415" w:rsidRDefault="005C3EFD">
      <w:pPr>
        <w:spacing w:before="58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D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gn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p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2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m</w:t>
      </w:r>
      <w:r w:rsidRPr="00516415">
        <w:rPr>
          <w:rFonts w:asciiTheme="majorHAnsi" w:hAnsiTheme="majorHAnsi"/>
          <w:spacing w:val="-4"/>
          <w:sz w:val="18"/>
          <w:szCs w:val="18"/>
        </w:rPr>
        <w:t>-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ec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ic</w:t>
      </w:r>
      <w:r w:rsidRPr="00516415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(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x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h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lle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e)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of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ial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-4"/>
          <w:sz w:val="18"/>
          <w:szCs w:val="18"/>
        </w:rPr>
        <w:t>h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nd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p</w:t>
      </w:r>
      <w:r w:rsidRPr="00516415">
        <w:rPr>
          <w:rFonts w:asciiTheme="majorHAnsi" w:hAnsiTheme="majorHAnsi"/>
          <w:spacing w:val="1"/>
          <w:sz w:val="18"/>
          <w:szCs w:val="18"/>
        </w:rPr>
        <w:t>rod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ct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5"/>
          <w:sz w:val="18"/>
          <w:szCs w:val="18"/>
        </w:rPr>
        <w:t>w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k</w:t>
      </w:r>
    </w:p>
    <w:p w14:paraId="2213ECEA" w14:textId="77777777" w:rsidR="00E90252" w:rsidRPr="00516415" w:rsidRDefault="005C3EFD">
      <w:pPr>
        <w:spacing w:before="61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D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el</w:t>
      </w:r>
      <w:r w:rsidRPr="00516415">
        <w:rPr>
          <w:rFonts w:asciiTheme="majorHAnsi" w:hAnsiTheme="majorHAnsi"/>
          <w:spacing w:val="1"/>
          <w:sz w:val="18"/>
          <w:szCs w:val="18"/>
        </w:rPr>
        <w:t>op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lle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us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z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le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f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ONM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ial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h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se</w:t>
      </w:r>
    </w:p>
    <w:p w14:paraId="717489FF" w14:textId="77777777" w:rsidR="00E90252" w:rsidRPr="00516415" w:rsidRDefault="00E90252">
      <w:pPr>
        <w:spacing w:before="8" w:line="100" w:lineRule="exact"/>
        <w:rPr>
          <w:rFonts w:asciiTheme="majorHAnsi" w:hAnsiTheme="majorHAnsi"/>
          <w:sz w:val="9"/>
          <w:szCs w:val="9"/>
        </w:rPr>
      </w:pPr>
    </w:p>
    <w:p w14:paraId="1EDEF64C" w14:textId="77777777" w:rsidR="00E90252" w:rsidRPr="00516415" w:rsidRDefault="005C3EFD">
      <w:pPr>
        <w:ind w:left="254" w:right="184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pacing w:val="1"/>
          <w:sz w:val="18"/>
          <w:szCs w:val="18"/>
        </w:rPr>
        <w:t>Ma</w:t>
      </w:r>
      <w:r w:rsidRPr="00516415">
        <w:rPr>
          <w:rFonts w:asciiTheme="majorHAnsi" w:hAnsiTheme="majorHAnsi"/>
          <w:b/>
          <w:sz w:val="18"/>
          <w:szCs w:val="18"/>
        </w:rPr>
        <w:t>r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ke</w:t>
      </w:r>
      <w:r w:rsidRPr="00516415">
        <w:rPr>
          <w:rFonts w:asciiTheme="majorHAnsi" w:hAnsiTheme="majorHAnsi"/>
          <w:b/>
          <w:spacing w:val="3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ing</w:t>
      </w:r>
      <w:r w:rsidRPr="00516415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z w:val="18"/>
          <w:szCs w:val="18"/>
        </w:rPr>
        <w:t>Re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b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r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c</w:t>
      </w:r>
      <w:r w:rsidRPr="00516415">
        <w:rPr>
          <w:rFonts w:asciiTheme="majorHAnsi" w:hAnsiTheme="majorHAnsi"/>
          <w:b/>
          <w:sz w:val="18"/>
          <w:szCs w:val="18"/>
        </w:rPr>
        <w:t>h</w:t>
      </w:r>
      <w:r w:rsidRPr="00516415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z w:val="18"/>
          <w:szCs w:val="18"/>
        </w:rPr>
        <w:t>A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sso</w:t>
      </w:r>
      <w:r w:rsidRPr="00516415">
        <w:rPr>
          <w:rFonts w:asciiTheme="majorHAnsi" w:hAnsiTheme="majorHAnsi"/>
          <w:b/>
          <w:sz w:val="18"/>
          <w:szCs w:val="18"/>
        </w:rPr>
        <w:t>ci</w:t>
      </w:r>
      <w:r w:rsidRPr="00516415">
        <w:rPr>
          <w:rFonts w:asciiTheme="majorHAnsi" w:hAnsiTheme="majorHAnsi"/>
          <w:b/>
          <w:spacing w:val="4"/>
          <w:sz w:val="18"/>
          <w:szCs w:val="18"/>
        </w:rPr>
        <w:t>a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t</w:t>
      </w:r>
      <w:r w:rsidRPr="00516415">
        <w:rPr>
          <w:rFonts w:asciiTheme="majorHAnsi" w:hAnsiTheme="majorHAnsi"/>
          <w:b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12"/>
          <w:sz w:val="18"/>
          <w:szCs w:val="18"/>
        </w:rPr>
        <w:t>a</w:t>
      </w:r>
      <w:r w:rsidRPr="00516415">
        <w:rPr>
          <w:rFonts w:asciiTheme="majorHAnsi" w:hAnsiTheme="majorHAnsi"/>
          <w:spacing w:val="8"/>
          <w:sz w:val="18"/>
          <w:szCs w:val="18"/>
        </w:rPr>
        <w:t>n</w:t>
      </w:r>
      <w:r w:rsidRPr="00516415">
        <w:rPr>
          <w:rFonts w:asciiTheme="majorHAnsi" w:hAnsiTheme="majorHAnsi"/>
          <w:spacing w:val="1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ee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.,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2"/>
          <w:sz w:val="18"/>
          <w:szCs w:val="18"/>
        </w:rPr>
        <w:t>o</w:t>
      </w:r>
      <w:r w:rsidRPr="00516415">
        <w:rPr>
          <w:rFonts w:asciiTheme="majorHAnsi" w:hAnsiTheme="majorHAnsi"/>
          <w:spacing w:val="-9"/>
          <w:sz w:val="18"/>
          <w:szCs w:val="18"/>
        </w:rPr>
        <w:t>m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ale,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I</w:t>
      </w:r>
      <w:r w:rsidRPr="00516415">
        <w:rPr>
          <w:rFonts w:asciiTheme="majorHAnsi" w:hAnsiTheme="majorHAnsi"/>
          <w:sz w:val="18"/>
          <w:szCs w:val="18"/>
        </w:rPr>
        <w:t xml:space="preserve">L                                                                  </w:t>
      </w:r>
      <w:r w:rsidRPr="00516415">
        <w:rPr>
          <w:rFonts w:asciiTheme="majorHAnsi" w:hAnsiTheme="majorHAnsi"/>
          <w:spacing w:val="4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y</w:t>
      </w:r>
      <w:r w:rsidRPr="00516415">
        <w:rPr>
          <w:rFonts w:asciiTheme="majorHAnsi" w:hAnsiTheme="majorHAnsi"/>
          <w:spacing w:val="-4"/>
          <w:sz w:val="18"/>
          <w:szCs w:val="18"/>
        </w:rPr>
        <w:t>-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4"/>
          <w:sz w:val="18"/>
          <w:szCs w:val="18"/>
        </w:rPr>
        <w:t>u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.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201</w:t>
      </w:r>
      <w:r w:rsidRPr="00516415">
        <w:rPr>
          <w:rFonts w:asciiTheme="majorHAnsi" w:hAnsiTheme="majorHAnsi"/>
          <w:w w:val="99"/>
          <w:sz w:val="18"/>
          <w:szCs w:val="18"/>
        </w:rPr>
        <w:t>3</w:t>
      </w:r>
    </w:p>
    <w:p w14:paraId="6A9B826C" w14:textId="77777777" w:rsidR="00E90252" w:rsidRPr="00516415" w:rsidRDefault="005C3EFD">
      <w:pPr>
        <w:spacing w:before="61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pacing w:val="1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ted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h</w:t>
      </w:r>
      <w:r w:rsidRPr="00516415">
        <w:rPr>
          <w:rFonts w:asciiTheme="majorHAnsi" w:hAnsiTheme="majorHAnsi"/>
          <w:spacing w:val="-1"/>
          <w:sz w:val="18"/>
          <w:szCs w:val="18"/>
        </w:rPr>
        <w:t>on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s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y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7"/>
          <w:sz w:val="18"/>
          <w:szCs w:val="18"/>
        </w:rPr>
        <w:t>j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2"/>
          <w:sz w:val="18"/>
          <w:szCs w:val="18"/>
        </w:rPr>
        <w:t>p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ti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(M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K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af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od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W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pacing w:val="-3"/>
          <w:sz w:val="18"/>
          <w:szCs w:val="18"/>
        </w:rPr>
        <w:t>i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-3"/>
          <w:sz w:val="18"/>
          <w:szCs w:val="18"/>
        </w:rPr>
        <w:t>l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>y</w:t>
      </w:r>
      <w:r w:rsidRPr="00516415">
        <w:rPr>
          <w:rFonts w:asciiTheme="majorHAnsi" w:hAnsiTheme="majorHAnsi"/>
          <w:sz w:val="18"/>
          <w:szCs w:val="18"/>
        </w:rPr>
        <w:t>)</w:t>
      </w:r>
    </w:p>
    <w:p w14:paraId="6AE747A4" w14:textId="77777777" w:rsidR="00E90252" w:rsidRPr="00516415" w:rsidRDefault="005C3EFD">
      <w:pPr>
        <w:spacing w:before="59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E</w:t>
      </w:r>
      <w:r w:rsidRPr="00516415">
        <w:rPr>
          <w:rFonts w:asciiTheme="majorHAnsi" w:hAnsiTheme="majorHAnsi"/>
        </w:rPr>
        <w:t>n</w:t>
      </w:r>
      <w:r w:rsidRPr="00516415">
        <w:rPr>
          <w:rFonts w:asciiTheme="majorHAnsi" w:hAnsiTheme="majorHAnsi"/>
          <w:spacing w:val="1"/>
        </w:rPr>
        <w:t>t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pacing w:val="-1"/>
          <w:sz w:val="18"/>
          <w:szCs w:val="18"/>
        </w:rPr>
        <w:t>ons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p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p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ieta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1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ata</w:t>
      </w:r>
      <w:r w:rsidRPr="00516415">
        <w:rPr>
          <w:rFonts w:asciiTheme="majorHAnsi" w:hAnsiTheme="majorHAnsi"/>
          <w:spacing w:val="1"/>
          <w:sz w:val="18"/>
          <w:szCs w:val="18"/>
        </w:rPr>
        <w:t>b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se</w:t>
      </w:r>
    </w:p>
    <w:p w14:paraId="45B459AF" w14:textId="77777777" w:rsidR="00E90252" w:rsidRPr="00516415" w:rsidRDefault="005C3EFD">
      <w:pPr>
        <w:spacing w:before="59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Gai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pacing w:val="5"/>
          <w:sz w:val="18"/>
          <w:szCs w:val="18"/>
        </w:rPr>
        <w:t>t</w:t>
      </w:r>
      <w:r w:rsidRPr="00516415">
        <w:rPr>
          <w:rFonts w:asciiTheme="majorHAnsi" w:hAnsiTheme="majorHAnsi"/>
          <w:spacing w:val="-4"/>
          <w:sz w:val="18"/>
          <w:szCs w:val="18"/>
        </w:rPr>
        <w:t>-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kn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2"/>
          <w:sz w:val="18"/>
          <w:szCs w:val="18"/>
        </w:rPr>
        <w:t>w</w:t>
      </w:r>
      <w:r w:rsidRPr="00516415">
        <w:rPr>
          <w:rFonts w:asciiTheme="majorHAnsi" w:hAnsiTheme="majorHAnsi"/>
          <w:sz w:val="18"/>
          <w:szCs w:val="18"/>
        </w:rPr>
        <w:t>le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f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at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ic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-4"/>
          <w:sz w:val="18"/>
          <w:szCs w:val="18"/>
        </w:rPr>
        <w:t>k</w:t>
      </w:r>
      <w:r w:rsidRPr="00516415">
        <w:rPr>
          <w:rFonts w:asciiTheme="majorHAnsi" w:hAnsiTheme="majorHAnsi"/>
          <w:sz w:val="18"/>
          <w:szCs w:val="18"/>
        </w:rPr>
        <w:t>et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-4"/>
          <w:sz w:val="18"/>
          <w:szCs w:val="18"/>
        </w:rPr>
        <w:t>y</w:t>
      </w:r>
      <w:r w:rsidRPr="00516415">
        <w:rPr>
          <w:rFonts w:asciiTheme="majorHAnsi" w:hAnsiTheme="majorHAnsi"/>
          <w:spacing w:val="2"/>
          <w:sz w:val="18"/>
          <w:szCs w:val="18"/>
        </w:rPr>
        <w:t>si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to i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prod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5"/>
          <w:sz w:val="18"/>
          <w:szCs w:val="18"/>
        </w:rPr>
        <w:t>w</w:t>
      </w:r>
      <w:r w:rsidRPr="00516415">
        <w:rPr>
          <w:rFonts w:asciiTheme="majorHAnsi" w:hAnsiTheme="majorHAnsi"/>
          <w:sz w:val="18"/>
          <w:szCs w:val="18"/>
        </w:rPr>
        <w:t>th</w:t>
      </w:r>
    </w:p>
    <w:p w14:paraId="32E17933" w14:textId="77777777" w:rsidR="00E90252" w:rsidRPr="00516415" w:rsidRDefault="00E90252">
      <w:pPr>
        <w:spacing w:before="5" w:line="180" w:lineRule="exact"/>
        <w:rPr>
          <w:rFonts w:asciiTheme="majorHAnsi" w:hAnsiTheme="majorHAnsi"/>
          <w:sz w:val="16"/>
          <w:szCs w:val="16"/>
        </w:rPr>
      </w:pPr>
    </w:p>
    <w:p w14:paraId="0EF35F37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98719C" w14:textId="77777777" w:rsidR="00E90252" w:rsidRPr="00516415" w:rsidRDefault="005C3EFD">
      <w:pPr>
        <w:tabs>
          <w:tab w:val="left" w:pos="10440"/>
        </w:tabs>
        <w:ind w:left="77" w:right="79"/>
        <w:jc w:val="center"/>
        <w:rPr>
          <w:rFonts w:asciiTheme="majorHAnsi" w:hAnsiTheme="majorHAnsi"/>
          <w:sz w:val="22"/>
          <w:szCs w:val="22"/>
        </w:rPr>
      </w:pP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   </w:t>
      </w:r>
      <w:r w:rsidRPr="00516415">
        <w:rPr>
          <w:rFonts w:asciiTheme="majorHAnsi" w:hAnsiTheme="majorHAnsi"/>
          <w:b/>
          <w:spacing w:val="-6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A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t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h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l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eti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3"/>
          <w:sz w:val="22"/>
          <w:szCs w:val="22"/>
          <w:u w:val="thick" w:color="000000"/>
        </w:rPr>
        <w:t>c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s </w:t>
      </w:r>
      <w:r w:rsidRPr="00516415">
        <w:rPr>
          <w:rFonts w:asciiTheme="majorHAnsi" w:hAnsiTheme="majorHAnsi"/>
          <w:b/>
          <w:spacing w:val="2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&amp;  L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ad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3"/>
          <w:sz w:val="22"/>
          <w:szCs w:val="22"/>
          <w:u w:val="thick" w:color="000000"/>
        </w:rPr>
        <w:t>e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r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s h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ip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ab/>
      </w:r>
    </w:p>
    <w:p w14:paraId="584B4317" w14:textId="77777777" w:rsidR="00E90252" w:rsidRPr="00516415" w:rsidRDefault="005C3EFD">
      <w:pPr>
        <w:spacing w:before="87"/>
        <w:ind w:left="254" w:right="182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z w:val="18"/>
          <w:szCs w:val="18"/>
        </w:rPr>
        <w:t>C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pt</w:t>
      </w:r>
      <w:r w:rsidRPr="00516415">
        <w:rPr>
          <w:rFonts w:asciiTheme="majorHAnsi" w:hAnsiTheme="majorHAnsi"/>
          <w:b/>
          <w:spacing w:val="2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in,</w:t>
      </w:r>
      <w:r w:rsidRPr="00516415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>n</w:t>
      </w:r>
      <w:r w:rsidRPr="00516415">
        <w:rPr>
          <w:rFonts w:asciiTheme="majorHAnsi" w:hAnsiTheme="majorHAnsi"/>
          <w:b/>
          <w:sz w:val="18"/>
          <w:szCs w:val="18"/>
        </w:rPr>
        <w:t>n</w:t>
      </w:r>
      <w:r w:rsidRPr="00516415">
        <w:rPr>
          <w:rFonts w:asciiTheme="majorHAnsi" w:hAnsiTheme="majorHAnsi"/>
          <w:b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b/>
          <w:sz w:val="18"/>
          <w:szCs w:val="18"/>
        </w:rPr>
        <w:t>s</w:t>
      </w:r>
      <w:r w:rsidRPr="00516415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4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5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h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ll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4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</w:t>
      </w:r>
      <w:r w:rsidRPr="00516415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1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t.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2</w:t>
      </w:r>
      <w:r w:rsidRPr="00516415">
        <w:rPr>
          <w:rFonts w:asciiTheme="majorHAnsi" w:hAnsiTheme="majorHAnsi"/>
          <w:spacing w:val="2"/>
          <w:w w:val="99"/>
          <w:sz w:val="18"/>
          <w:szCs w:val="18"/>
        </w:rPr>
        <w:t>0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13</w:t>
      </w:r>
      <w:r w:rsidRPr="00516415">
        <w:rPr>
          <w:rFonts w:asciiTheme="majorHAnsi" w:hAnsiTheme="majorHAnsi"/>
          <w:spacing w:val="-4"/>
          <w:w w:val="99"/>
          <w:sz w:val="18"/>
          <w:szCs w:val="18"/>
        </w:rPr>
        <w:t>-</w:t>
      </w:r>
      <w:r w:rsidRPr="00516415">
        <w:rPr>
          <w:rFonts w:asciiTheme="majorHAnsi" w:hAnsiTheme="majorHAnsi"/>
          <w:spacing w:val="2"/>
          <w:w w:val="99"/>
          <w:sz w:val="18"/>
          <w:szCs w:val="18"/>
        </w:rPr>
        <w:t>P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r</w:t>
      </w:r>
      <w:r w:rsidRPr="00516415">
        <w:rPr>
          <w:rFonts w:asciiTheme="majorHAnsi" w:hAnsiTheme="majorHAnsi"/>
          <w:w w:val="99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s</w:t>
      </w:r>
      <w:r w:rsidRPr="00516415">
        <w:rPr>
          <w:rFonts w:asciiTheme="majorHAnsi" w:hAnsiTheme="majorHAnsi"/>
          <w:w w:val="99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w w:val="99"/>
          <w:sz w:val="18"/>
          <w:szCs w:val="18"/>
        </w:rPr>
        <w:t>n</w:t>
      </w:r>
      <w:r w:rsidRPr="00516415">
        <w:rPr>
          <w:rFonts w:asciiTheme="majorHAnsi" w:hAnsiTheme="majorHAnsi"/>
          <w:w w:val="99"/>
          <w:sz w:val="18"/>
          <w:szCs w:val="18"/>
        </w:rPr>
        <w:t>t</w:t>
      </w:r>
    </w:p>
    <w:p w14:paraId="5A59A5E4" w14:textId="77777777" w:rsidR="00E90252" w:rsidRPr="00516415" w:rsidRDefault="005C3EFD">
      <w:pPr>
        <w:tabs>
          <w:tab w:val="left" w:pos="1360"/>
        </w:tabs>
        <w:spacing w:before="58" w:line="297" w:lineRule="auto"/>
        <w:ind w:left="1410" w:right="1043" w:hanging="401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pacing w:val="-139"/>
          <w:sz w:val="12"/>
          <w:szCs w:val="12"/>
        </w:rPr>
        <w:t xml:space="preserve"> </w:t>
      </w:r>
      <w:r w:rsidRPr="00516415">
        <w:rPr>
          <w:rFonts w:asciiTheme="majorHAnsi" w:hAnsiTheme="majorHAnsi"/>
          <w:sz w:val="12"/>
          <w:szCs w:val="12"/>
        </w:rPr>
        <w:tab/>
      </w:r>
      <w:r w:rsidRPr="00516415">
        <w:rPr>
          <w:rFonts w:asciiTheme="majorHAnsi" w:hAnsiTheme="majorHAnsi"/>
          <w:spacing w:val="-1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m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2"/>
          <w:sz w:val="18"/>
          <w:szCs w:val="18"/>
        </w:rPr>
        <w:t>it</w:t>
      </w:r>
      <w:r w:rsidRPr="00516415">
        <w:rPr>
          <w:rFonts w:asciiTheme="majorHAnsi" w:hAnsiTheme="majorHAnsi"/>
          <w:sz w:val="18"/>
          <w:szCs w:val="18"/>
        </w:rPr>
        <w:t>ted</w:t>
      </w:r>
      <w:r w:rsidRPr="00516415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p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pro</w:t>
      </w:r>
      <w:r w:rsidRPr="00516415">
        <w:rPr>
          <w:rFonts w:asciiTheme="majorHAnsi" w:hAnsiTheme="majorHAnsi"/>
          <w:spacing w:val="-4"/>
          <w:w w:val="99"/>
          <w:sz w:val="18"/>
          <w:szCs w:val="18"/>
        </w:rPr>
        <w:t>x</w:t>
      </w:r>
      <w:r w:rsidRPr="00516415">
        <w:rPr>
          <w:rFonts w:asciiTheme="majorHAnsi" w:hAnsiTheme="majorHAnsi"/>
          <w:spacing w:val="2"/>
          <w:w w:val="99"/>
          <w:sz w:val="18"/>
          <w:szCs w:val="18"/>
        </w:rPr>
        <w:t>i</w:t>
      </w:r>
      <w:r w:rsidRPr="00516415">
        <w:rPr>
          <w:rFonts w:asciiTheme="majorHAnsi" w:hAnsiTheme="majorHAnsi"/>
          <w:spacing w:val="-6"/>
          <w:w w:val="99"/>
          <w:sz w:val="18"/>
          <w:szCs w:val="18"/>
        </w:rPr>
        <w:t>m</w:t>
      </w:r>
      <w:r w:rsidRPr="00516415">
        <w:rPr>
          <w:rFonts w:asciiTheme="majorHAnsi" w:hAnsiTheme="majorHAnsi"/>
          <w:spacing w:val="3"/>
          <w:w w:val="99"/>
          <w:sz w:val="18"/>
          <w:szCs w:val="18"/>
        </w:rPr>
        <w:t>a</w:t>
      </w:r>
      <w:r w:rsidRPr="00516415">
        <w:rPr>
          <w:rFonts w:asciiTheme="majorHAnsi" w:hAnsiTheme="majorHAnsi"/>
          <w:w w:val="99"/>
          <w:sz w:val="18"/>
          <w:szCs w:val="18"/>
        </w:rPr>
        <w:t>te</w:t>
      </w:r>
      <w:r w:rsidRPr="00516415">
        <w:rPr>
          <w:rFonts w:asciiTheme="majorHAnsi" w:hAnsiTheme="majorHAnsi"/>
          <w:spacing w:val="2"/>
          <w:w w:val="99"/>
          <w:sz w:val="18"/>
          <w:szCs w:val="18"/>
        </w:rPr>
        <w:t>l</w:t>
      </w:r>
      <w:r w:rsidRPr="00516415">
        <w:rPr>
          <w:rFonts w:asciiTheme="majorHAnsi" w:hAnsiTheme="majorHAnsi"/>
          <w:w w:val="99"/>
          <w:sz w:val="18"/>
          <w:szCs w:val="18"/>
        </w:rPr>
        <w:t>y</w:t>
      </w:r>
      <w:r w:rsidRPr="00516415">
        <w:rPr>
          <w:rFonts w:asciiTheme="majorHAnsi" w:hAnsiTheme="majorHAnsi"/>
          <w:spacing w:val="-12"/>
          <w:w w:val="9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3</w:t>
      </w:r>
      <w:r w:rsidRPr="00516415">
        <w:rPr>
          <w:rFonts w:asciiTheme="majorHAnsi" w:hAnsiTheme="majorHAnsi"/>
          <w:sz w:val="18"/>
          <w:szCs w:val="18"/>
        </w:rPr>
        <w:t>0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er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w</w:t>
      </w:r>
      <w:r w:rsidRPr="00516415">
        <w:rPr>
          <w:rFonts w:asciiTheme="majorHAnsi" w:hAnsiTheme="majorHAnsi"/>
          <w:sz w:val="18"/>
          <w:szCs w:val="18"/>
        </w:rPr>
        <w:t>eek</w:t>
      </w:r>
      <w:r w:rsidRPr="00516415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to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4"/>
          <w:sz w:val="18"/>
          <w:szCs w:val="18"/>
        </w:rPr>
        <w:t>ng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spacing w:val="4"/>
          <w:sz w:val="18"/>
          <w:szCs w:val="18"/>
        </w:rPr>
        <w:t>d</w:t>
      </w:r>
      <w:r w:rsidRPr="00516415">
        <w:rPr>
          <w:rFonts w:asciiTheme="majorHAnsi" w:hAnsiTheme="majorHAnsi"/>
          <w:spacing w:val="-6"/>
          <w:sz w:val="18"/>
          <w:szCs w:val="18"/>
        </w:rPr>
        <w:t>y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g</w:t>
      </w:r>
      <w:r w:rsidRPr="00516415">
        <w:rPr>
          <w:rFonts w:asciiTheme="majorHAnsi" w:hAnsiTheme="majorHAnsi"/>
          <w:spacing w:val="-1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y</w:t>
      </w:r>
      <w:r w:rsidRPr="00516415">
        <w:rPr>
          <w:rFonts w:asciiTheme="majorHAnsi" w:hAnsiTheme="majorHAnsi"/>
          <w:spacing w:val="1"/>
          <w:sz w:val="18"/>
          <w:szCs w:val="18"/>
        </w:rPr>
        <w:t>boo</w:t>
      </w:r>
      <w:r w:rsidRPr="00516415">
        <w:rPr>
          <w:rFonts w:asciiTheme="majorHAnsi" w:hAnsiTheme="majorHAnsi"/>
          <w:spacing w:val="-4"/>
          <w:sz w:val="18"/>
          <w:szCs w:val="18"/>
        </w:rPr>
        <w:t>k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wa</w:t>
      </w:r>
      <w:r w:rsidRPr="00516415">
        <w:rPr>
          <w:rFonts w:asciiTheme="majorHAnsi" w:hAnsiTheme="majorHAnsi"/>
          <w:sz w:val="18"/>
          <w:szCs w:val="18"/>
        </w:rPr>
        <w:t>tc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g</w:t>
      </w:r>
      <w:r w:rsidRPr="00516415">
        <w:rPr>
          <w:rFonts w:asciiTheme="majorHAnsi" w:hAnsiTheme="majorHAnsi"/>
          <w:spacing w:val="-1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3"/>
          <w:sz w:val="18"/>
          <w:szCs w:val="18"/>
        </w:rPr>
        <w:t>v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 xml:space="preserve">d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6"/>
          <w:sz w:val="18"/>
          <w:szCs w:val="18"/>
        </w:rPr>
        <w:t>y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g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at</w:t>
      </w:r>
      <w:r w:rsidRPr="00516415">
        <w:rPr>
          <w:rFonts w:asciiTheme="majorHAnsi" w:hAnsiTheme="majorHAnsi"/>
          <w:spacing w:val="3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es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w</w:t>
      </w:r>
      <w:r w:rsidRPr="00516415">
        <w:rPr>
          <w:rFonts w:asciiTheme="majorHAnsi" w:hAnsiTheme="majorHAnsi"/>
          <w:spacing w:val="2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si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lt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2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us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g</w:t>
      </w:r>
      <w:r w:rsidRPr="00516415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ll 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d</w:t>
      </w:r>
    </w:p>
    <w:p w14:paraId="3C3E022E" w14:textId="77777777" w:rsidR="00E90252" w:rsidRPr="00516415" w:rsidRDefault="005C3EFD">
      <w:pPr>
        <w:spacing w:before="5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D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el</w:t>
      </w:r>
      <w:r w:rsidRPr="00516415">
        <w:rPr>
          <w:rFonts w:asciiTheme="majorHAnsi" w:hAnsiTheme="majorHAnsi"/>
          <w:spacing w:val="1"/>
          <w:sz w:val="18"/>
          <w:szCs w:val="18"/>
        </w:rPr>
        <w:t>op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on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ati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ro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g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w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k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3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ic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p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2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>v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pacing w:val="3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to</w:t>
      </w:r>
      <w:r w:rsidRPr="00516415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9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eet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al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te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m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als</w:t>
      </w:r>
    </w:p>
    <w:p w14:paraId="31E67D32" w14:textId="77777777" w:rsidR="00E90252" w:rsidRPr="00516415" w:rsidRDefault="00E90252">
      <w:pPr>
        <w:spacing w:before="8" w:line="100" w:lineRule="exact"/>
        <w:rPr>
          <w:rFonts w:asciiTheme="majorHAnsi" w:hAnsiTheme="majorHAnsi"/>
          <w:sz w:val="9"/>
          <w:szCs w:val="9"/>
        </w:rPr>
      </w:pPr>
    </w:p>
    <w:p w14:paraId="725DC2E0" w14:textId="77777777" w:rsidR="00E90252" w:rsidRPr="00516415" w:rsidRDefault="005C3EFD">
      <w:pPr>
        <w:ind w:left="254" w:right="171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z w:val="18"/>
          <w:szCs w:val="18"/>
        </w:rPr>
        <w:t>Ac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v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b/>
          <w:sz w:val="18"/>
          <w:szCs w:val="18"/>
        </w:rPr>
        <w:t>s</w:t>
      </w:r>
      <w:r w:rsidRPr="00516415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nd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v</w:t>
      </w:r>
      <w:r w:rsidRPr="00516415">
        <w:rPr>
          <w:rFonts w:asciiTheme="majorHAnsi" w:hAnsiTheme="majorHAnsi"/>
          <w:b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>n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s</w:t>
      </w:r>
      <w:r w:rsidRPr="00516415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z w:val="18"/>
          <w:szCs w:val="18"/>
        </w:rPr>
        <w:t>Ch</w:t>
      </w:r>
      <w:r w:rsidRPr="00516415">
        <w:rPr>
          <w:rFonts w:asciiTheme="majorHAnsi" w:hAnsiTheme="majorHAnsi"/>
          <w:b/>
          <w:spacing w:val="2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S</w:t>
      </w:r>
      <w:r w:rsidRPr="00516415">
        <w:rPr>
          <w:rFonts w:asciiTheme="majorHAnsi" w:hAnsiTheme="majorHAnsi"/>
          <w:spacing w:val="3"/>
          <w:sz w:val="18"/>
          <w:szCs w:val="18"/>
        </w:rPr>
        <w:t>m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h</w:t>
      </w:r>
      <w:r w:rsidRPr="00516415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1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z w:val="18"/>
          <w:szCs w:val="18"/>
        </w:rPr>
        <w:t>le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3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 xml:space="preserve">                                                                  </w:t>
      </w:r>
      <w:r w:rsidRPr="00516415">
        <w:rPr>
          <w:rFonts w:asciiTheme="majorHAnsi" w:hAnsiTheme="majorHAnsi"/>
          <w:spacing w:val="32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1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t.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20</w:t>
      </w:r>
      <w:r w:rsidRPr="00516415">
        <w:rPr>
          <w:rFonts w:asciiTheme="majorHAnsi" w:hAnsiTheme="majorHAnsi"/>
          <w:spacing w:val="2"/>
          <w:w w:val="99"/>
          <w:sz w:val="18"/>
          <w:szCs w:val="18"/>
        </w:rPr>
        <w:t>1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3</w:t>
      </w:r>
      <w:r w:rsidRPr="00516415">
        <w:rPr>
          <w:rFonts w:asciiTheme="majorHAnsi" w:hAnsiTheme="majorHAnsi"/>
          <w:spacing w:val="-4"/>
          <w:w w:val="99"/>
          <w:sz w:val="18"/>
          <w:szCs w:val="18"/>
        </w:rPr>
        <w:t>-</w:t>
      </w:r>
      <w:r w:rsidRPr="00516415">
        <w:rPr>
          <w:rFonts w:asciiTheme="majorHAnsi" w:hAnsiTheme="majorHAnsi"/>
          <w:spacing w:val="2"/>
          <w:w w:val="99"/>
          <w:sz w:val="18"/>
          <w:szCs w:val="18"/>
        </w:rPr>
        <w:t>P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w w:val="99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s</w:t>
      </w:r>
      <w:r w:rsidRPr="00516415">
        <w:rPr>
          <w:rFonts w:asciiTheme="majorHAnsi" w:hAnsiTheme="majorHAnsi"/>
          <w:w w:val="99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nt</w:t>
      </w:r>
    </w:p>
    <w:p w14:paraId="1209F1CE" w14:textId="77777777" w:rsidR="00E90252" w:rsidRPr="00516415" w:rsidRDefault="005C3EFD">
      <w:pPr>
        <w:spacing w:before="61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  <w:spacing w:val="-1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eated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z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ts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S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z w:val="18"/>
          <w:szCs w:val="18"/>
        </w:rPr>
        <w:t>th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lle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tic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pa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-9"/>
          <w:sz w:val="18"/>
          <w:szCs w:val="18"/>
        </w:rPr>
        <w:t>m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(</w:t>
      </w:r>
      <w:r w:rsidRPr="00516415">
        <w:rPr>
          <w:rFonts w:asciiTheme="majorHAnsi" w:hAnsiTheme="majorHAnsi"/>
          <w:spacing w:val="-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spacing w:val="-4"/>
          <w:sz w:val="18"/>
          <w:szCs w:val="18"/>
        </w:rPr>
        <w:t>n</w:t>
      </w:r>
      <w:r w:rsidRPr="00516415">
        <w:rPr>
          <w:rFonts w:asciiTheme="majorHAnsi" w:hAnsiTheme="majorHAnsi"/>
          <w:spacing w:val="1"/>
          <w:sz w:val="18"/>
          <w:szCs w:val="18"/>
        </w:rPr>
        <w:t>dr</w:t>
      </w:r>
      <w:r w:rsidRPr="00516415">
        <w:rPr>
          <w:rFonts w:asciiTheme="majorHAnsi" w:hAnsiTheme="majorHAnsi"/>
          <w:sz w:val="18"/>
          <w:szCs w:val="18"/>
        </w:rPr>
        <w:t>ai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4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)</w:t>
      </w:r>
    </w:p>
    <w:p w14:paraId="228E2B01" w14:textId="77777777" w:rsidR="00E90252" w:rsidRPr="00516415" w:rsidRDefault="005C3EFD">
      <w:pPr>
        <w:spacing w:before="61"/>
        <w:ind w:left="100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sz w:val="12"/>
          <w:szCs w:val="12"/>
        </w:rPr>
        <w:t xml:space="preserve">      </w:t>
      </w:r>
      <w:r w:rsidRPr="00516415">
        <w:rPr>
          <w:rFonts w:asciiTheme="majorHAnsi" w:hAnsiTheme="majorHAnsi"/>
          <w:spacing w:val="10"/>
          <w:sz w:val="12"/>
          <w:szCs w:val="12"/>
        </w:rPr>
        <w:t xml:space="preserve"> </w:t>
      </w:r>
      <w:r w:rsidRPr="00516415">
        <w:rPr>
          <w:rFonts w:asciiTheme="majorHAnsi" w:hAnsiTheme="majorHAnsi"/>
        </w:rPr>
        <w:t>Sched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z w:val="18"/>
          <w:szCs w:val="18"/>
        </w:rPr>
        <w:t>led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2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f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  <w:r w:rsidRPr="00516415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516415">
        <w:rPr>
          <w:rFonts w:asciiTheme="majorHAnsi" w:hAnsiTheme="majorHAnsi"/>
          <w:spacing w:val="-5"/>
          <w:sz w:val="18"/>
          <w:szCs w:val="18"/>
        </w:rPr>
        <w:t>w</w:t>
      </w:r>
      <w:r w:rsidRPr="00516415">
        <w:rPr>
          <w:rFonts w:asciiTheme="majorHAnsi" w:hAnsiTheme="majorHAnsi"/>
          <w:sz w:val="18"/>
          <w:szCs w:val="18"/>
        </w:rPr>
        <w:t>o</w:t>
      </w:r>
      <w:r w:rsidRPr="00516415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sp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k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4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y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ett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g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4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er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5</w:t>
      </w:r>
      <w:r w:rsidRPr="00516415">
        <w:rPr>
          <w:rFonts w:asciiTheme="majorHAnsi" w:hAnsiTheme="majorHAnsi"/>
          <w:sz w:val="18"/>
          <w:szCs w:val="18"/>
        </w:rPr>
        <w:t xml:space="preserve">0 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le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z w:val="18"/>
          <w:szCs w:val="18"/>
        </w:rPr>
        <w:t>let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/a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spacing w:val="-4"/>
          <w:sz w:val="18"/>
          <w:szCs w:val="18"/>
        </w:rPr>
        <w:t>m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ae</w:t>
      </w:r>
    </w:p>
    <w:p w14:paraId="43147D8F" w14:textId="77777777" w:rsidR="00E90252" w:rsidRPr="00516415" w:rsidRDefault="00E90252">
      <w:pPr>
        <w:spacing w:before="1" w:line="120" w:lineRule="exact"/>
        <w:rPr>
          <w:rFonts w:asciiTheme="majorHAnsi" w:hAnsiTheme="majorHAnsi"/>
          <w:sz w:val="10"/>
          <w:szCs w:val="10"/>
        </w:rPr>
      </w:pPr>
    </w:p>
    <w:p w14:paraId="0421B9A2" w14:textId="77777777" w:rsidR="00E90252" w:rsidRPr="00516415" w:rsidRDefault="005C3EFD">
      <w:pPr>
        <w:ind w:left="254" w:right="171"/>
        <w:jc w:val="center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b/>
          <w:sz w:val="18"/>
          <w:szCs w:val="18"/>
        </w:rPr>
        <w:t>Cer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t</w:t>
      </w:r>
      <w:r w:rsidRPr="00516415">
        <w:rPr>
          <w:rFonts w:asciiTheme="majorHAnsi" w:hAnsiTheme="majorHAnsi"/>
          <w:b/>
          <w:sz w:val="18"/>
          <w:szCs w:val="18"/>
        </w:rPr>
        <w:t>i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b/>
          <w:sz w:val="18"/>
          <w:szCs w:val="18"/>
        </w:rPr>
        <w:t>ied</w:t>
      </w:r>
      <w:r w:rsidRPr="00516415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b/>
          <w:sz w:val="18"/>
          <w:szCs w:val="18"/>
        </w:rPr>
        <w:t>edi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b/>
          <w:sz w:val="18"/>
          <w:szCs w:val="18"/>
        </w:rPr>
        <w:t>l</w:t>
      </w:r>
      <w:r w:rsidRPr="00516415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b/>
          <w:sz w:val="18"/>
          <w:szCs w:val="18"/>
        </w:rPr>
        <w:t>ir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b/>
          <w:sz w:val="18"/>
          <w:szCs w:val="18"/>
        </w:rPr>
        <w:t>t</w:t>
      </w:r>
      <w:r w:rsidRPr="00516415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b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b/>
          <w:spacing w:val="2"/>
          <w:sz w:val="18"/>
          <w:szCs w:val="18"/>
        </w:rPr>
        <w:t>p</w:t>
      </w:r>
      <w:r w:rsidRPr="00516415">
        <w:rPr>
          <w:rFonts w:asciiTheme="majorHAnsi" w:hAnsiTheme="majorHAnsi"/>
          <w:b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b/>
          <w:sz w:val="18"/>
          <w:szCs w:val="18"/>
        </w:rPr>
        <w:t>nd</w:t>
      </w:r>
      <w:r w:rsidRPr="00516415">
        <w:rPr>
          <w:rFonts w:asciiTheme="majorHAnsi" w:hAnsiTheme="majorHAnsi"/>
          <w:b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b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ss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ng</w:t>
      </w:r>
      <w:r w:rsidRPr="00516415">
        <w:rPr>
          <w:rFonts w:asciiTheme="majorHAnsi" w:hAnsiTheme="majorHAnsi"/>
          <w:spacing w:val="1"/>
          <w:sz w:val="18"/>
          <w:szCs w:val="18"/>
        </w:rPr>
        <w:t>f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 xml:space="preserve">A                                                                 </w:t>
      </w:r>
      <w:r w:rsidRPr="00516415">
        <w:rPr>
          <w:rFonts w:asciiTheme="majorHAnsi" w:hAnsiTheme="majorHAnsi"/>
          <w:spacing w:val="29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1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t.</w:t>
      </w:r>
      <w:r w:rsidRPr="00516415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2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0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1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2</w:t>
      </w:r>
      <w:r w:rsidRPr="00516415">
        <w:rPr>
          <w:rFonts w:asciiTheme="majorHAnsi" w:hAnsiTheme="majorHAnsi"/>
          <w:spacing w:val="-4"/>
          <w:w w:val="99"/>
          <w:sz w:val="18"/>
          <w:szCs w:val="18"/>
        </w:rPr>
        <w:t>-</w:t>
      </w:r>
      <w:r w:rsidRPr="00516415">
        <w:rPr>
          <w:rFonts w:asciiTheme="majorHAnsi" w:hAnsiTheme="majorHAnsi"/>
          <w:spacing w:val="4"/>
          <w:w w:val="99"/>
          <w:sz w:val="18"/>
          <w:szCs w:val="18"/>
        </w:rPr>
        <w:t>P</w:t>
      </w:r>
      <w:r w:rsidRPr="00516415">
        <w:rPr>
          <w:rFonts w:asciiTheme="majorHAnsi" w:hAnsiTheme="majorHAnsi"/>
          <w:spacing w:val="1"/>
          <w:w w:val="99"/>
          <w:sz w:val="18"/>
          <w:szCs w:val="18"/>
        </w:rPr>
        <w:t>r</w:t>
      </w:r>
      <w:r w:rsidRPr="00516415">
        <w:rPr>
          <w:rFonts w:asciiTheme="majorHAnsi" w:hAnsiTheme="majorHAnsi"/>
          <w:w w:val="99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s</w:t>
      </w:r>
      <w:r w:rsidRPr="00516415">
        <w:rPr>
          <w:rFonts w:asciiTheme="majorHAnsi" w:hAnsiTheme="majorHAnsi"/>
          <w:spacing w:val="-2"/>
          <w:w w:val="99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w w:val="99"/>
          <w:sz w:val="18"/>
          <w:szCs w:val="18"/>
        </w:rPr>
        <w:t>nt</w:t>
      </w:r>
    </w:p>
    <w:p w14:paraId="1CDB37CC" w14:textId="77777777" w:rsidR="00E90252" w:rsidRPr="00516415" w:rsidRDefault="005C3EFD">
      <w:pPr>
        <w:tabs>
          <w:tab w:val="left" w:pos="1360"/>
        </w:tabs>
        <w:spacing w:before="59"/>
        <w:ind w:left="1369" w:right="1023" w:hanging="360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516415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516415">
        <w:rPr>
          <w:rFonts w:asciiTheme="majorHAnsi" w:hAnsiTheme="majorHAnsi"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3"/>
          <w:sz w:val="18"/>
          <w:szCs w:val="18"/>
        </w:rPr>
        <w:t>a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4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 xml:space="preserve">al </w:t>
      </w:r>
      <w:r w:rsidRPr="00516415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ic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49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4"/>
          <w:sz w:val="18"/>
          <w:szCs w:val="18"/>
        </w:rPr>
        <w:t>p</w:t>
      </w:r>
      <w:r w:rsidRPr="00516415">
        <w:rPr>
          <w:rFonts w:asciiTheme="majorHAnsi" w:hAnsiTheme="majorHAnsi"/>
          <w:sz w:val="18"/>
          <w:szCs w:val="18"/>
        </w:rPr>
        <w:t>la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42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z w:val="18"/>
          <w:szCs w:val="18"/>
        </w:rPr>
        <w:t>te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ed</w:t>
      </w:r>
      <w:r w:rsidRPr="00516415">
        <w:rPr>
          <w:rFonts w:asciiTheme="majorHAnsi" w:hAnsiTheme="majorHAnsi"/>
          <w:spacing w:val="5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9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50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ta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-4"/>
          <w:sz w:val="18"/>
          <w:szCs w:val="18"/>
        </w:rPr>
        <w:t>u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 xml:space="preserve">, </w:t>
      </w:r>
      <w:r w:rsidRPr="00516415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2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z</w:t>
      </w:r>
      <w:r w:rsidRPr="00516415">
        <w:rPr>
          <w:rFonts w:asciiTheme="majorHAnsi" w:hAnsiTheme="majorHAnsi"/>
          <w:spacing w:val="-1"/>
          <w:sz w:val="18"/>
          <w:szCs w:val="18"/>
        </w:rPr>
        <w:t>u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47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pacing w:val="-1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tal</w:t>
      </w:r>
      <w:r w:rsidRPr="00516415">
        <w:rPr>
          <w:rFonts w:asciiTheme="majorHAnsi" w:hAnsiTheme="majorHAnsi"/>
          <w:spacing w:val="4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3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2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z w:val="18"/>
          <w:szCs w:val="18"/>
        </w:rPr>
        <w:t xml:space="preserve">, </w:t>
      </w:r>
      <w:r w:rsidRPr="00516415">
        <w:rPr>
          <w:rFonts w:asciiTheme="majorHAnsi" w:hAnsiTheme="majorHAnsi"/>
          <w:spacing w:val="1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1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v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2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al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6"/>
          <w:sz w:val="18"/>
          <w:szCs w:val="18"/>
        </w:rPr>
        <w:t>m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4"/>
          <w:sz w:val="18"/>
          <w:szCs w:val="18"/>
        </w:rPr>
        <w:t>g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pacing w:val="3"/>
          <w:sz w:val="18"/>
          <w:szCs w:val="18"/>
        </w:rPr>
        <w:t>c</w:t>
      </w:r>
      <w:r w:rsidRPr="00516415">
        <w:rPr>
          <w:rFonts w:asciiTheme="majorHAnsi" w:hAnsiTheme="majorHAnsi"/>
          <w:sz w:val="18"/>
          <w:szCs w:val="18"/>
        </w:rPr>
        <w:t>ies</w:t>
      </w:r>
      <w:r w:rsidRPr="00516415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516415">
        <w:rPr>
          <w:rFonts w:asciiTheme="majorHAnsi" w:hAnsiTheme="majorHAnsi"/>
          <w:sz w:val="18"/>
          <w:szCs w:val="18"/>
        </w:rPr>
        <w:t>a</w:t>
      </w:r>
      <w:r w:rsidRPr="00516415">
        <w:rPr>
          <w:rFonts w:asciiTheme="majorHAnsi" w:hAnsiTheme="majorHAnsi"/>
          <w:spacing w:val="-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d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p</w:t>
      </w:r>
      <w:r w:rsidRPr="00516415">
        <w:rPr>
          <w:rFonts w:asciiTheme="majorHAnsi" w:hAnsiTheme="majorHAnsi"/>
          <w:spacing w:val="2"/>
          <w:sz w:val="18"/>
          <w:szCs w:val="18"/>
        </w:rPr>
        <w:t>s</w:t>
      </w:r>
      <w:r w:rsidRPr="00516415">
        <w:rPr>
          <w:rFonts w:asciiTheme="majorHAnsi" w:hAnsiTheme="majorHAnsi"/>
          <w:spacing w:val="-4"/>
          <w:sz w:val="18"/>
          <w:szCs w:val="18"/>
        </w:rPr>
        <w:t>y</w:t>
      </w:r>
      <w:r w:rsidRPr="00516415">
        <w:rPr>
          <w:rFonts w:asciiTheme="majorHAnsi" w:hAnsiTheme="majorHAnsi"/>
          <w:sz w:val="18"/>
          <w:szCs w:val="18"/>
        </w:rPr>
        <w:t>c</w:t>
      </w:r>
      <w:r w:rsidRPr="00516415">
        <w:rPr>
          <w:rFonts w:asciiTheme="majorHAnsi" w:hAnsiTheme="majorHAnsi"/>
          <w:spacing w:val="-1"/>
          <w:sz w:val="18"/>
          <w:szCs w:val="18"/>
        </w:rPr>
        <w:t>h</w:t>
      </w:r>
      <w:r w:rsidRPr="00516415">
        <w:rPr>
          <w:rFonts w:asciiTheme="majorHAnsi" w:hAnsiTheme="majorHAnsi"/>
          <w:spacing w:val="4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spacing w:val="-1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ic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c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-1"/>
          <w:sz w:val="18"/>
          <w:szCs w:val="18"/>
        </w:rPr>
        <w:t>s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s</w:t>
      </w:r>
    </w:p>
    <w:p w14:paraId="20F84C93" w14:textId="77777777" w:rsidR="00E90252" w:rsidRPr="00516415" w:rsidRDefault="00E90252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709E7778" w14:textId="77777777" w:rsidR="00E90252" w:rsidRPr="00516415" w:rsidRDefault="005C3EFD">
      <w:pPr>
        <w:tabs>
          <w:tab w:val="left" w:pos="10420"/>
        </w:tabs>
        <w:ind w:left="62" w:right="94"/>
        <w:jc w:val="center"/>
        <w:rPr>
          <w:rFonts w:asciiTheme="majorHAnsi" w:hAnsiTheme="majorHAnsi"/>
          <w:sz w:val="22"/>
          <w:szCs w:val="22"/>
        </w:rPr>
      </w:pP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   </w:t>
      </w:r>
      <w:r w:rsidRPr="00516415">
        <w:rPr>
          <w:rFonts w:asciiTheme="majorHAnsi" w:hAnsiTheme="majorHAnsi"/>
          <w:b/>
          <w:spacing w:val="9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S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>k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>i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l l s </w:t>
      </w:r>
      <w:r w:rsidRPr="00516415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&amp;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 xml:space="preserve">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I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nt</w:t>
      </w:r>
      <w:r w:rsidRPr="00516415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e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r</w:t>
      </w:r>
      <w:r w:rsidRPr="00516415">
        <w:rPr>
          <w:rFonts w:asciiTheme="majorHAnsi" w:hAnsiTheme="majorHAnsi"/>
          <w:b/>
          <w:spacing w:val="-3"/>
          <w:sz w:val="22"/>
          <w:szCs w:val="22"/>
          <w:u w:val="thick" w:color="000000"/>
        </w:rPr>
        <w:t>e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s </w:t>
      </w:r>
      <w:r w:rsidRPr="00516415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t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 xml:space="preserve">s </w:t>
      </w:r>
      <w:r w:rsidRPr="00516415">
        <w:rPr>
          <w:rFonts w:asciiTheme="majorHAnsi" w:hAnsiTheme="majorHAnsi"/>
          <w:b/>
          <w:sz w:val="22"/>
          <w:szCs w:val="22"/>
          <w:u w:val="thick" w:color="000000"/>
        </w:rPr>
        <w:tab/>
      </w:r>
    </w:p>
    <w:p w14:paraId="0A5A2F28" w14:textId="77777777" w:rsidR="00E90252" w:rsidRPr="00516415" w:rsidRDefault="005C3EFD">
      <w:pPr>
        <w:spacing w:before="83"/>
        <w:ind w:left="28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i/>
          <w:spacing w:val="-1"/>
          <w:sz w:val="18"/>
          <w:szCs w:val="18"/>
        </w:rPr>
        <w:t>C</w:t>
      </w:r>
      <w:r w:rsidRPr="00516415">
        <w:rPr>
          <w:rFonts w:asciiTheme="majorHAnsi" w:hAnsiTheme="majorHAnsi"/>
          <w:i/>
          <w:spacing w:val="1"/>
          <w:sz w:val="18"/>
          <w:szCs w:val="18"/>
        </w:rPr>
        <w:t>o</w:t>
      </w:r>
      <w:r w:rsidRPr="00516415">
        <w:rPr>
          <w:rFonts w:asciiTheme="majorHAnsi" w:hAnsiTheme="majorHAnsi"/>
          <w:i/>
          <w:sz w:val="18"/>
          <w:szCs w:val="18"/>
        </w:rPr>
        <w:t>m</w:t>
      </w:r>
      <w:r w:rsidRPr="00516415">
        <w:rPr>
          <w:rFonts w:asciiTheme="majorHAnsi" w:hAnsiTheme="majorHAnsi"/>
          <w:i/>
          <w:spacing w:val="1"/>
          <w:sz w:val="18"/>
          <w:szCs w:val="18"/>
        </w:rPr>
        <w:t>pu</w:t>
      </w:r>
      <w:r w:rsidRPr="00516415">
        <w:rPr>
          <w:rFonts w:asciiTheme="majorHAnsi" w:hAnsiTheme="majorHAnsi"/>
          <w:i/>
          <w:sz w:val="18"/>
          <w:szCs w:val="18"/>
        </w:rPr>
        <w:t>te</w:t>
      </w:r>
      <w:r w:rsidRPr="00516415">
        <w:rPr>
          <w:rFonts w:asciiTheme="majorHAnsi" w:hAnsiTheme="majorHAnsi"/>
          <w:i/>
          <w:spacing w:val="-3"/>
          <w:sz w:val="18"/>
          <w:szCs w:val="18"/>
        </w:rPr>
        <w:t>r</w:t>
      </w:r>
      <w:r w:rsidRPr="00516415">
        <w:rPr>
          <w:rFonts w:asciiTheme="majorHAnsi" w:hAnsiTheme="majorHAnsi"/>
          <w:i/>
          <w:sz w:val="18"/>
          <w:szCs w:val="18"/>
        </w:rPr>
        <w:t>:</w:t>
      </w:r>
      <w:r w:rsidRPr="00516415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sz w:val="18"/>
          <w:szCs w:val="18"/>
        </w:rPr>
        <w:t>M</w:t>
      </w:r>
      <w:r w:rsidRPr="00516415">
        <w:rPr>
          <w:rFonts w:asciiTheme="majorHAnsi" w:hAnsiTheme="majorHAnsi"/>
          <w:sz w:val="18"/>
          <w:szCs w:val="18"/>
        </w:rPr>
        <w:t>S</w:t>
      </w:r>
      <w:r w:rsidRPr="00516415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W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3"/>
          <w:sz w:val="18"/>
          <w:szCs w:val="18"/>
        </w:rPr>
        <w:t>r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z w:val="18"/>
          <w:szCs w:val="18"/>
        </w:rPr>
        <w:t>,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2"/>
          <w:sz w:val="18"/>
          <w:szCs w:val="18"/>
        </w:rPr>
        <w:t>P</w:t>
      </w:r>
      <w:r w:rsidRPr="00516415">
        <w:rPr>
          <w:rFonts w:asciiTheme="majorHAnsi" w:hAnsiTheme="majorHAnsi"/>
          <w:spacing w:val="5"/>
          <w:sz w:val="18"/>
          <w:szCs w:val="18"/>
        </w:rPr>
        <w:t>o</w:t>
      </w:r>
      <w:r w:rsidRPr="00516415">
        <w:rPr>
          <w:rFonts w:asciiTheme="majorHAnsi" w:hAnsiTheme="majorHAnsi"/>
          <w:spacing w:val="-6"/>
          <w:sz w:val="18"/>
          <w:szCs w:val="18"/>
        </w:rPr>
        <w:t>w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4"/>
          <w:sz w:val="18"/>
          <w:szCs w:val="18"/>
        </w:rPr>
        <w:t>P</w:t>
      </w:r>
      <w:r w:rsidRPr="00516415">
        <w:rPr>
          <w:rFonts w:asciiTheme="majorHAnsi" w:hAnsiTheme="majorHAnsi"/>
          <w:spacing w:val="2"/>
          <w:sz w:val="18"/>
          <w:szCs w:val="18"/>
        </w:rPr>
        <w:t>o</w:t>
      </w:r>
      <w:r w:rsidRPr="00516415">
        <w:rPr>
          <w:rFonts w:asciiTheme="majorHAnsi" w:hAnsiTheme="majorHAnsi"/>
          <w:spacing w:val="-3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>t,</w:t>
      </w:r>
      <w:r w:rsidRPr="00516415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pacing w:val="1"/>
          <w:sz w:val="18"/>
          <w:szCs w:val="18"/>
        </w:rPr>
        <w:t>d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pacing w:val="3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sz w:val="18"/>
          <w:szCs w:val="18"/>
        </w:rPr>
        <w:t>I</w:t>
      </w:r>
      <w:r w:rsidRPr="00516415">
        <w:rPr>
          <w:rFonts w:asciiTheme="majorHAnsi" w:hAnsiTheme="majorHAnsi"/>
          <w:sz w:val="18"/>
          <w:szCs w:val="18"/>
        </w:rPr>
        <w:t>l</w:t>
      </w:r>
      <w:r w:rsidRPr="00516415">
        <w:rPr>
          <w:rFonts w:asciiTheme="majorHAnsi" w:hAnsiTheme="majorHAnsi"/>
          <w:spacing w:val="2"/>
          <w:sz w:val="18"/>
          <w:szCs w:val="18"/>
        </w:rPr>
        <w:t>l</w:t>
      </w:r>
      <w:r w:rsidRPr="00516415">
        <w:rPr>
          <w:rFonts w:asciiTheme="majorHAnsi" w:hAnsiTheme="majorHAnsi"/>
          <w:spacing w:val="1"/>
          <w:sz w:val="18"/>
          <w:szCs w:val="18"/>
        </w:rPr>
        <w:t>u</w:t>
      </w:r>
      <w:r w:rsidRPr="00516415">
        <w:rPr>
          <w:rFonts w:asciiTheme="majorHAnsi" w:hAnsiTheme="majorHAnsi"/>
          <w:spacing w:val="-3"/>
          <w:sz w:val="18"/>
          <w:szCs w:val="18"/>
        </w:rPr>
        <w:t>s</w:t>
      </w:r>
      <w:r w:rsidRPr="00516415">
        <w:rPr>
          <w:rFonts w:asciiTheme="majorHAnsi" w:hAnsiTheme="majorHAnsi"/>
          <w:spacing w:val="2"/>
          <w:sz w:val="18"/>
          <w:szCs w:val="18"/>
        </w:rPr>
        <w:t>t</w:t>
      </w:r>
      <w:r w:rsidRPr="00516415">
        <w:rPr>
          <w:rFonts w:asciiTheme="majorHAnsi" w:hAnsiTheme="majorHAnsi"/>
          <w:spacing w:val="1"/>
          <w:sz w:val="18"/>
          <w:szCs w:val="18"/>
        </w:rPr>
        <w:t>r</w:t>
      </w:r>
      <w:r w:rsidRPr="00516415">
        <w:rPr>
          <w:rFonts w:asciiTheme="majorHAnsi" w:hAnsiTheme="majorHAnsi"/>
          <w:spacing w:val="-2"/>
          <w:sz w:val="18"/>
          <w:szCs w:val="18"/>
        </w:rPr>
        <w:t>a</w:t>
      </w:r>
      <w:r w:rsidRPr="00516415">
        <w:rPr>
          <w:rFonts w:asciiTheme="majorHAnsi" w:hAnsiTheme="majorHAnsi"/>
          <w:sz w:val="18"/>
          <w:szCs w:val="18"/>
        </w:rPr>
        <w:t>t</w:t>
      </w:r>
      <w:r w:rsidRPr="00516415">
        <w:rPr>
          <w:rFonts w:asciiTheme="majorHAnsi" w:hAnsiTheme="majorHAnsi"/>
          <w:spacing w:val="-1"/>
          <w:sz w:val="18"/>
          <w:szCs w:val="18"/>
        </w:rPr>
        <w:t>o</w:t>
      </w:r>
      <w:r w:rsidRPr="00516415">
        <w:rPr>
          <w:rFonts w:asciiTheme="majorHAnsi" w:hAnsiTheme="majorHAnsi"/>
          <w:sz w:val="18"/>
          <w:szCs w:val="18"/>
        </w:rPr>
        <w:t>r</w:t>
      </w:r>
    </w:p>
    <w:p w14:paraId="40CFCF0C" w14:textId="77777777" w:rsidR="00E90252" w:rsidRPr="00516415" w:rsidRDefault="005C3EFD">
      <w:pPr>
        <w:spacing w:before="84"/>
        <w:ind w:left="28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i/>
          <w:sz w:val="18"/>
          <w:szCs w:val="18"/>
        </w:rPr>
        <w:t>L</w:t>
      </w:r>
      <w:r w:rsidRPr="00516415">
        <w:rPr>
          <w:rFonts w:asciiTheme="majorHAnsi" w:hAnsiTheme="majorHAnsi"/>
          <w:i/>
          <w:spacing w:val="1"/>
          <w:sz w:val="18"/>
          <w:szCs w:val="18"/>
        </w:rPr>
        <w:t>angua</w:t>
      </w:r>
      <w:r w:rsidRPr="00516415">
        <w:rPr>
          <w:rFonts w:asciiTheme="majorHAnsi" w:hAnsiTheme="majorHAnsi"/>
          <w:i/>
          <w:spacing w:val="3"/>
          <w:sz w:val="18"/>
          <w:szCs w:val="18"/>
        </w:rPr>
        <w:t>g</w:t>
      </w:r>
      <w:r w:rsidRPr="00516415">
        <w:rPr>
          <w:rFonts w:asciiTheme="majorHAnsi" w:hAnsiTheme="majorHAnsi"/>
          <w:i/>
          <w:spacing w:val="2"/>
          <w:sz w:val="18"/>
          <w:szCs w:val="18"/>
        </w:rPr>
        <w:t>e</w:t>
      </w:r>
      <w:r w:rsidRPr="00516415">
        <w:rPr>
          <w:rFonts w:asciiTheme="majorHAnsi" w:hAnsiTheme="majorHAnsi"/>
          <w:sz w:val="18"/>
          <w:szCs w:val="18"/>
        </w:rPr>
        <w:t>:</w:t>
      </w:r>
      <w:r w:rsidRPr="00516415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4"/>
          <w:sz w:val="18"/>
          <w:szCs w:val="18"/>
        </w:rPr>
        <w:t>F</w:t>
      </w:r>
      <w:r w:rsidRPr="00516415">
        <w:rPr>
          <w:rFonts w:asciiTheme="majorHAnsi" w:hAnsiTheme="majorHAnsi"/>
          <w:spacing w:val="13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1"/>
          <w:sz w:val="18"/>
          <w:szCs w:val="18"/>
        </w:rPr>
        <w:t>n</w:t>
      </w:r>
      <w:r w:rsidRPr="00516415">
        <w:rPr>
          <w:rFonts w:asciiTheme="majorHAnsi" w:hAnsiTheme="majorHAnsi"/>
          <w:sz w:val="18"/>
          <w:szCs w:val="18"/>
        </w:rPr>
        <w:t xml:space="preserve">ch </w:t>
      </w:r>
      <w:r w:rsidRPr="00516415">
        <w:rPr>
          <w:rFonts w:asciiTheme="majorHAnsi" w:hAnsiTheme="majorHAnsi"/>
          <w:spacing w:val="-2"/>
          <w:sz w:val="18"/>
          <w:szCs w:val="18"/>
        </w:rPr>
        <w:t>(</w:t>
      </w:r>
      <w:r w:rsidRPr="00516415">
        <w:rPr>
          <w:rFonts w:asciiTheme="majorHAnsi" w:hAnsiTheme="majorHAnsi"/>
          <w:spacing w:val="1"/>
          <w:sz w:val="18"/>
          <w:szCs w:val="18"/>
        </w:rPr>
        <w:t>b</w:t>
      </w:r>
      <w:r w:rsidRPr="00516415">
        <w:rPr>
          <w:rFonts w:asciiTheme="majorHAnsi" w:hAnsiTheme="majorHAnsi"/>
          <w:sz w:val="18"/>
          <w:szCs w:val="18"/>
        </w:rPr>
        <w:t>e</w:t>
      </w:r>
      <w:r w:rsidRPr="00516415">
        <w:rPr>
          <w:rFonts w:asciiTheme="majorHAnsi" w:hAnsiTheme="majorHAnsi"/>
          <w:spacing w:val="4"/>
          <w:sz w:val="18"/>
          <w:szCs w:val="18"/>
        </w:rPr>
        <w:t>g</w:t>
      </w:r>
      <w:r w:rsidRPr="00516415">
        <w:rPr>
          <w:rFonts w:asciiTheme="majorHAnsi" w:hAnsiTheme="majorHAnsi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sz w:val="18"/>
          <w:szCs w:val="18"/>
        </w:rPr>
        <w:t>nn</w:t>
      </w:r>
      <w:r w:rsidRPr="00516415">
        <w:rPr>
          <w:rFonts w:asciiTheme="majorHAnsi" w:hAnsiTheme="majorHAnsi"/>
          <w:spacing w:val="3"/>
          <w:sz w:val="18"/>
          <w:szCs w:val="18"/>
        </w:rPr>
        <w:t>e</w:t>
      </w:r>
      <w:r w:rsidRPr="00516415">
        <w:rPr>
          <w:rFonts w:asciiTheme="majorHAnsi" w:hAnsiTheme="majorHAnsi"/>
          <w:spacing w:val="13"/>
          <w:sz w:val="18"/>
          <w:szCs w:val="18"/>
        </w:rPr>
        <w:t>r</w:t>
      </w:r>
      <w:r w:rsidRPr="00516415">
        <w:rPr>
          <w:rFonts w:asciiTheme="majorHAnsi" w:hAnsiTheme="majorHAnsi"/>
          <w:sz w:val="18"/>
          <w:szCs w:val="18"/>
        </w:rPr>
        <w:t>)</w:t>
      </w:r>
    </w:p>
    <w:p w14:paraId="7F46DE11" w14:textId="77777777" w:rsidR="00E90252" w:rsidRPr="00516415" w:rsidRDefault="005C3EFD">
      <w:pPr>
        <w:spacing w:before="70" w:line="220" w:lineRule="exact"/>
        <w:ind w:left="289"/>
        <w:rPr>
          <w:rFonts w:asciiTheme="majorHAnsi" w:hAnsiTheme="majorHAnsi"/>
          <w:sz w:val="18"/>
          <w:szCs w:val="18"/>
        </w:rPr>
      </w:pPr>
      <w:r w:rsidRPr="00516415">
        <w:rPr>
          <w:rFonts w:asciiTheme="majorHAnsi" w:hAnsiTheme="majorHAnsi"/>
          <w:i/>
          <w:spacing w:val="1"/>
          <w:position w:val="-1"/>
          <w:sz w:val="18"/>
          <w:szCs w:val="18"/>
        </w:rPr>
        <w:t>In</w:t>
      </w:r>
      <w:r w:rsidRPr="00516415">
        <w:rPr>
          <w:rFonts w:asciiTheme="majorHAnsi" w:hAnsiTheme="majorHAnsi"/>
          <w:i/>
          <w:spacing w:val="2"/>
          <w:position w:val="-1"/>
          <w:sz w:val="18"/>
          <w:szCs w:val="18"/>
        </w:rPr>
        <w:t>t</w:t>
      </w:r>
      <w:r w:rsidRPr="00516415">
        <w:rPr>
          <w:rFonts w:asciiTheme="majorHAnsi" w:hAnsiTheme="majorHAnsi"/>
          <w:i/>
          <w:spacing w:val="-2"/>
          <w:position w:val="-1"/>
          <w:sz w:val="18"/>
          <w:szCs w:val="18"/>
        </w:rPr>
        <w:t>e</w:t>
      </w:r>
      <w:r w:rsidRPr="00516415">
        <w:rPr>
          <w:rFonts w:asciiTheme="majorHAnsi" w:hAnsiTheme="majorHAnsi"/>
          <w:i/>
          <w:spacing w:val="-1"/>
          <w:position w:val="-1"/>
          <w:sz w:val="18"/>
          <w:szCs w:val="18"/>
        </w:rPr>
        <w:t>r</w:t>
      </w:r>
      <w:r w:rsidRPr="00516415">
        <w:rPr>
          <w:rFonts w:asciiTheme="majorHAnsi" w:hAnsiTheme="majorHAnsi"/>
          <w:i/>
          <w:position w:val="-1"/>
          <w:sz w:val="18"/>
          <w:szCs w:val="18"/>
        </w:rPr>
        <w:t>e</w:t>
      </w:r>
      <w:r w:rsidRPr="00516415">
        <w:rPr>
          <w:rFonts w:asciiTheme="majorHAnsi" w:hAnsiTheme="majorHAnsi"/>
          <w:i/>
          <w:spacing w:val="-1"/>
          <w:position w:val="-1"/>
          <w:sz w:val="18"/>
          <w:szCs w:val="18"/>
        </w:rPr>
        <w:t>s</w:t>
      </w:r>
      <w:r w:rsidRPr="00516415">
        <w:rPr>
          <w:rFonts w:asciiTheme="majorHAnsi" w:hAnsiTheme="majorHAnsi"/>
          <w:i/>
          <w:spacing w:val="2"/>
          <w:position w:val="-1"/>
          <w:sz w:val="18"/>
          <w:szCs w:val="18"/>
        </w:rPr>
        <w:t>t</w:t>
      </w:r>
      <w:r w:rsidRPr="00516415">
        <w:rPr>
          <w:rFonts w:asciiTheme="majorHAnsi" w:hAnsiTheme="majorHAnsi"/>
          <w:i/>
          <w:spacing w:val="-3"/>
          <w:position w:val="-1"/>
          <w:sz w:val="18"/>
          <w:szCs w:val="18"/>
        </w:rPr>
        <w:t>s</w:t>
      </w:r>
      <w:r w:rsidRPr="00516415">
        <w:rPr>
          <w:rFonts w:asciiTheme="majorHAnsi" w:hAnsiTheme="majorHAnsi"/>
          <w:i/>
          <w:position w:val="-1"/>
          <w:sz w:val="18"/>
          <w:szCs w:val="18"/>
        </w:rPr>
        <w:t>:</w:t>
      </w:r>
      <w:r w:rsidRPr="00516415">
        <w:rPr>
          <w:rFonts w:asciiTheme="majorHAnsi" w:hAnsiTheme="majorHAnsi"/>
          <w:i/>
          <w:spacing w:val="-4"/>
          <w:position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1"/>
          <w:position w:val="-1"/>
          <w:sz w:val="18"/>
          <w:szCs w:val="18"/>
        </w:rPr>
        <w:t>R</w:t>
      </w:r>
      <w:r w:rsidRPr="00516415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516415">
        <w:rPr>
          <w:rFonts w:asciiTheme="majorHAnsi" w:hAnsiTheme="majorHAnsi"/>
          <w:spacing w:val="3"/>
          <w:position w:val="-1"/>
          <w:sz w:val="18"/>
          <w:szCs w:val="18"/>
        </w:rPr>
        <w:t>c</w:t>
      </w:r>
      <w:r w:rsidRPr="00516415">
        <w:rPr>
          <w:rFonts w:asciiTheme="majorHAnsi" w:hAnsiTheme="majorHAnsi"/>
          <w:position w:val="-1"/>
          <w:sz w:val="18"/>
          <w:szCs w:val="18"/>
        </w:rPr>
        <w:t>k</w:t>
      </w:r>
      <w:r w:rsidRPr="00516415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position w:val="-1"/>
          <w:sz w:val="18"/>
          <w:szCs w:val="18"/>
        </w:rPr>
        <w:t>cl</w:t>
      </w:r>
      <w:r w:rsidRPr="00516415">
        <w:rPr>
          <w:rFonts w:asciiTheme="majorHAnsi" w:hAnsiTheme="majorHAnsi"/>
          <w:spacing w:val="5"/>
          <w:position w:val="-1"/>
          <w:sz w:val="18"/>
          <w:szCs w:val="18"/>
        </w:rPr>
        <w:t>i</w:t>
      </w:r>
      <w:r w:rsidRPr="00516415">
        <w:rPr>
          <w:rFonts w:asciiTheme="majorHAnsi" w:hAnsiTheme="majorHAnsi"/>
          <w:spacing w:val="-6"/>
          <w:position w:val="-1"/>
          <w:sz w:val="18"/>
          <w:szCs w:val="18"/>
        </w:rPr>
        <w:t>m</w:t>
      </w:r>
      <w:r w:rsidRPr="00516415">
        <w:rPr>
          <w:rFonts w:asciiTheme="majorHAnsi" w:hAnsiTheme="majorHAnsi"/>
          <w:spacing w:val="1"/>
          <w:position w:val="-1"/>
          <w:sz w:val="18"/>
          <w:szCs w:val="18"/>
        </w:rPr>
        <w:t>b</w:t>
      </w:r>
      <w:r w:rsidRPr="00516415">
        <w:rPr>
          <w:rFonts w:asciiTheme="majorHAnsi" w:hAnsiTheme="majorHAnsi"/>
          <w:spacing w:val="2"/>
          <w:position w:val="-1"/>
          <w:sz w:val="18"/>
          <w:szCs w:val="18"/>
        </w:rPr>
        <w:t>in</w:t>
      </w:r>
      <w:r w:rsidRPr="00516415">
        <w:rPr>
          <w:rFonts w:asciiTheme="majorHAnsi" w:hAnsiTheme="majorHAnsi"/>
          <w:spacing w:val="-4"/>
          <w:position w:val="-1"/>
          <w:sz w:val="18"/>
          <w:szCs w:val="18"/>
        </w:rPr>
        <w:t>g</w:t>
      </w:r>
      <w:r w:rsidRPr="00516415">
        <w:rPr>
          <w:rFonts w:asciiTheme="majorHAnsi" w:hAnsiTheme="majorHAnsi"/>
          <w:position w:val="-1"/>
          <w:sz w:val="18"/>
          <w:szCs w:val="18"/>
        </w:rPr>
        <w:t>,</w:t>
      </w:r>
      <w:r w:rsidRPr="00516415">
        <w:rPr>
          <w:rFonts w:asciiTheme="majorHAnsi" w:hAnsiTheme="majorHAnsi"/>
          <w:spacing w:val="-2"/>
          <w:position w:val="-1"/>
          <w:sz w:val="18"/>
          <w:szCs w:val="18"/>
        </w:rPr>
        <w:t xml:space="preserve"> w</w:t>
      </w:r>
      <w:r w:rsidRPr="00516415">
        <w:rPr>
          <w:rFonts w:asciiTheme="majorHAnsi" w:hAnsiTheme="majorHAnsi"/>
          <w:spacing w:val="1"/>
          <w:position w:val="-1"/>
          <w:sz w:val="18"/>
          <w:szCs w:val="18"/>
        </w:rPr>
        <w:t>h</w:t>
      </w:r>
      <w:r w:rsidRPr="00516415">
        <w:rPr>
          <w:rFonts w:asciiTheme="majorHAnsi" w:hAnsiTheme="majorHAnsi"/>
          <w:spacing w:val="2"/>
          <w:position w:val="-1"/>
          <w:sz w:val="18"/>
          <w:szCs w:val="18"/>
        </w:rPr>
        <w:t>it</w:t>
      </w:r>
      <w:r w:rsidRPr="00516415">
        <w:rPr>
          <w:rFonts w:asciiTheme="majorHAnsi" w:hAnsiTheme="majorHAnsi"/>
          <w:position w:val="-1"/>
          <w:sz w:val="18"/>
          <w:szCs w:val="18"/>
        </w:rPr>
        <w:t xml:space="preserve">e </w:t>
      </w:r>
      <w:r w:rsidRPr="00516415">
        <w:rPr>
          <w:rFonts w:asciiTheme="majorHAnsi" w:hAnsiTheme="majorHAnsi"/>
          <w:spacing w:val="-5"/>
          <w:position w:val="-1"/>
          <w:sz w:val="18"/>
          <w:szCs w:val="18"/>
        </w:rPr>
        <w:t>w</w:t>
      </w:r>
      <w:r w:rsidRPr="00516415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516415">
        <w:rPr>
          <w:rFonts w:asciiTheme="majorHAnsi" w:hAnsiTheme="majorHAnsi"/>
          <w:position w:val="-1"/>
          <w:sz w:val="18"/>
          <w:szCs w:val="18"/>
        </w:rPr>
        <w:t>t</w:t>
      </w:r>
      <w:r w:rsidRPr="00516415">
        <w:rPr>
          <w:rFonts w:asciiTheme="majorHAnsi" w:hAnsiTheme="majorHAnsi"/>
          <w:spacing w:val="-2"/>
          <w:position w:val="-1"/>
          <w:sz w:val="18"/>
          <w:szCs w:val="18"/>
        </w:rPr>
        <w:t>e</w:t>
      </w:r>
      <w:r w:rsidRPr="00516415">
        <w:rPr>
          <w:rFonts w:asciiTheme="majorHAnsi" w:hAnsiTheme="majorHAnsi"/>
          <w:position w:val="-1"/>
          <w:sz w:val="18"/>
          <w:szCs w:val="18"/>
        </w:rPr>
        <w:t>r</w:t>
      </w:r>
      <w:r w:rsidRPr="00516415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position w:val="-1"/>
          <w:sz w:val="18"/>
          <w:szCs w:val="18"/>
        </w:rPr>
        <w:t>r</w:t>
      </w:r>
      <w:r w:rsidRPr="00516415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516415">
        <w:rPr>
          <w:rFonts w:asciiTheme="majorHAnsi" w:hAnsiTheme="majorHAnsi"/>
          <w:spacing w:val="-2"/>
          <w:position w:val="-1"/>
          <w:sz w:val="18"/>
          <w:szCs w:val="18"/>
        </w:rPr>
        <w:t>f</w:t>
      </w:r>
      <w:r w:rsidRPr="00516415">
        <w:rPr>
          <w:rFonts w:asciiTheme="majorHAnsi" w:hAnsiTheme="majorHAnsi"/>
          <w:spacing w:val="2"/>
          <w:position w:val="-1"/>
          <w:sz w:val="18"/>
          <w:szCs w:val="18"/>
        </w:rPr>
        <w:t>ti</w:t>
      </w:r>
      <w:r w:rsidRPr="00516415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516415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516415">
        <w:rPr>
          <w:rFonts w:asciiTheme="majorHAnsi" w:hAnsiTheme="majorHAnsi"/>
          <w:position w:val="-1"/>
          <w:sz w:val="18"/>
          <w:szCs w:val="18"/>
        </w:rPr>
        <w:t>,</w:t>
      </w:r>
      <w:r w:rsidRPr="00516415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516415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516415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516415">
        <w:rPr>
          <w:rFonts w:asciiTheme="majorHAnsi" w:hAnsiTheme="majorHAnsi"/>
          <w:position w:val="-1"/>
          <w:sz w:val="18"/>
          <w:szCs w:val="18"/>
        </w:rPr>
        <w:t>t</w:t>
      </w:r>
      <w:r w:rsidRPr="00516415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516415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516415">
        <w:rPr>
          <w:rFonts w:asciiTheme="majorHAnsi" w:hAnsiTheme="majorHAnsi"/>
          <w:position w:val="-1"/>
          <w:sz w:val="18"/>
          <w:szCs w:val="18"/>
        </w:rPr>
        <w:t>g</w:t>
      </w:r>
      <w:r w:rsidRPr="00516415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516415">
        <w:rPr>
          <w:rFonts w:asciiTheme="majorHAnsi" w:hAnsiTheme="majorHAnsi"/>
          <w:spacing w:val="1"/>
          <w:position w:val="-1"/>
          <w:sz w:val="18"/>
          <w:szCs w:val="18"/>
        </w:rPr>
        <w:t>po</w:t>
      </w:r>
      <w:r w:rsidRPr="00516415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516415">
        <w:rPr>
          <w:rFonts w:asciiTheme="majorHAnsi" w:hAnsiTheme="majorHAnsi"/>
          <w:position w:val="-1"/>
          <w:sz w:val="18"/>
          <w:szCs w:val="18"/>
        </w:rPr>
        <w:t>t</w:t>
      </w:r>
      <w:r w:rsidRPr="00516415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516415">
        <w:rPr>
          <w:rFonts w:asciiTheme="majorHAnsi" w:hAnsiTheme="majorHAnsi"/>
          <w:position w:val="-1"/>
          <w:sz w:val="18"/>
          <w:szCs w:val="18"/>
        </w:rPr>
        <w:t>y</w:t>
      </w:r>
    </w:p>
    <w:p w14:paraId="5CC222CB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BD9FE3" w14:textId="77777777" w:rsidR="00E90252" w:rsidRPr="00516415" w:rsidRDefault="00E9025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BAB8EA5" w14:textId="77777777" w:rsidR="00E90252" w:rsidRPr="00516415" w:rsidRDefault="005C3EFD">
      <w:pPr>
        <w:spacing w:before="24"/>
        <w:ind w:left="3083"/>
        <w:rPr>
          <w:rFonts w:asciiTheme="majorHAnsi" w:hAnsiTheme="majorHAnsi"/>
          <w:sz w:val="24"/>
          <w:szCs w:val="24"/>
        </w:rPr>
        <w:sectPr w:rsidR="00E90252" w:rsidRPr="00516415">
          <w:pgSz w:w="12240" w:h="15840"/>
          <w:pgMar w:top="880" w:right="820" w:bottom="280" w:left="820" w:header="0" w:footer="732" w:gutter="0"/>
          <w:cols w:space="720"/>
        </w:sectPr>
      </w:pPr>
      <w:r w:rsidRPr="00516415">
        <w:rPr>
          <w:rFonts w:asciiTheme="majorHAnsi" w:hAnsiTheme="majorHAnsi"/>
          <w:sz w:val="18"/>
          <w:szCs w:val="18"/>
        </w:rPr>
        <w:pict w14:anchorId="2422CB56">
          <v:group id="_x0000_s1043" style="position:absolute;left:0;text-align:left;margin-left:101.3pt;margin-top:701.25pt;width:429.85pt;height:33.6pt;z-index:-251659264;mso-position-horizontal-relative:page;mso-position-vertical-relative:page" coordorigin="2026,14025" coordsize="8597,672">
            <v:shape id="_x0000_s1044" style="position:absolute;left:2026;top:14025;width:8597;height:672" coordorigin="2026,14025" coordsize="8597,672" path="m2026,14697r8597,l10623,14025r-8597,l2026,14697xe" filled="f" strokecolor="#ccc" strokeweight="2pt">
              <v:path arrowok="t"/>
            </v:shape>
            <w10:wrap anchorx="page" anchory="page"/>
          </v:group>
        </w:pict>
      </w:r>
      <w:r w:rsidRPr="00516415">
        <w:rPr>
          <w:rFonts w:asciiTheme="majorHAnsi" w:hAnsiTheme="majorHAnsi"/>
          <w:b/>
          <w:i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-4"/>
          <w:sz w:val="24"/>
          <w:szCs w:val="24"/>
        </w:rPr>
        <w:t>a</w:t>
      </w:r>
      <w:r w:rsidRPr="00516415">
        <w:rPr>
          <w:rFonts w:asciiTheme="majorHAnsi" w:hAnsiTheme="majorHAnsi"/>
          <w:b/>
          <w:i/>
          <w:spacing w:val="4"/>
          <w:sz w:val="24"/>
          <w:szCs w:val="24"/>
        </w:rPr>
        <w:t>m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p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l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e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R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-5"/>
          <w:sz w:val="24"/>
          <w:szCs w:val="24"/>
        </w:rPr>
        <w:t>u</w:t>
      </w:r>
      <w:r w:rsidRPr="00516415">
        <w:rPr>
          <w:rFonts w:asciiTheme="majorHAnsi" w:hAnsiTheme="majorHAnsi"/>
          <w:b/>
          <w:i/>
          <w:spacing w:val="4"/>
          <w:sz w:val="24"/>
          <w:szCs w:val="24"/>
        </w:rPr>
        <w:t>m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: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u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d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n</w:t>
      </w:r>
      <w:r w:rsidRPr="00516415">
        <w:rPr>
          <w:rFonts w:asciiTheme="majorHAnsi" w:hAnsiTheme="majorHAnsi"/>
          <w:b/>
          <w:i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 xml:space="preserve"> </w:t>
      </w:r>
      <w:r w:rsidRPr="00516415">
        <w:rPr>
          <w:rFonts w:asciiTheme="majorHAnsi" w:hAnsiTheme="majorHAnsi"/>
          <w:b/>
          <w:i/>
          <w:sz w:val="24"/>
          <w:szCs w:val="24"/>
        </w:rPr>
        <w:t>w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i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h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xp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r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i</w:t>
      </w:r>
      <w:r w:rsidRPr="00516415">
        <w:rPr>
          <w:rFonts w:asciiTheme="majorHAnsi" w:hAnsiTheme="majorHAnsi"/>
          <w:b/>
          <w:i/>
          <w:sz w:val="24"/>
          <w:szCs w:val="24"/>
        </w:rPr>
        <w:t>ence</w:t>
      </w:r>
    </w:p>
    <w:p w14:paraId="2F8C3F36" w14:textId="77777777" w:rsidR="00E90252" w:rsidRPr="00516415" w:rsidRDefault="005C3EFD">
      <w:pPr>
        <w:spacing w:before="67"/>
        <w:ind w:left="3940" w:right="4010"/>
        <w:jc w:val="center"/>
        <w:rPr>
          <w:rFonts w:asciiTheme="majorHAnsi" w:eastAsia="Georgia" w:hAnsiTheme="majorHAnsi" w:cs="Georgia"/>
          <w:sz w:val="24"/>
          <w:szCs w:val="24"/>
        </w:rPr>
      </w:pPr>
      <w:r w:rsidRPr="00516415">
        <w:rPr>
          <w:rFonts w:asciiTheme="majorHAnsi" w:hAnsiTheme="majorHAnsi"/>
          <w:sz w:val="18"/>
          <w:szCs w:val="18"/>
        </w:rPr>
        <w:lastRenderedPageBreak/>
        <w:pict w14:anchorId="65DF5AD0">
          <v:group id="_x0000_s1041" style="position:absolute;left:0;text-align:left;margin-left:43.2pt;margin-top:697.15pt;width:547.55pt;height:39.1pt;z-index:-251653120;mso-position-horizontal-relative:page;mso-position-vertical-relative:page" coordorigin="864,13943" coordsize="10951,782">
            <v:shape id="_x0000_s1042" style="position:absolute;left:864;top:13943;width:10951;height:782" coordorigin="864,13943" coordsize="10951,782" path="m864,14726r10951,l11815,13943r-10951,l864,14726xe" filled="f" strokecolor="#ccc" strokeweight="2pt">
              <v:path arrowok="t"/>
            </v:shape>
            <w10:wrap anchorx="page" anchory="page"/>
          </v:group>
        </w:pict>
      </w:r>
      <w:r w:rsidRPr="00516415">
        <w:rPr>
          <w:rFonts w:asciiTheme="majorHAnsi" w:eastAsia="Georgia" w:hAnsiTheme="majorHAnsi" w:cs="Georgia"/>
          <w:b/>
          <w:spacing w:val="-3"/>
          <w:sz w:val="24"/>
          <w:szCs w:val="24"/>
        </w:rPr>
        <w:t>P</w:t>
      </w:r>
      <w:r w:rsidRPr="00516415">
        <w:rPr>
          <w:rFonts w:asciiTheme="majorHAnsi" w:eastAsia="Georgia" w:hAnsiTheme="majorHAnsi" w:cs="Georgia"/>
          <w:b/>
          <w:spacing w:val="-2"/>
          <w:sz w:val="24"/>
          <w:szCs w:val="24"/>
        </w:rPr>
        <w:t>a</w:t>
      </w:r>
      <w:r w:rsidRPr="00516415">
        <w:rPr>
          <w:rFonts w:asciiTheme="majorHAnsi" w:eastAsia="Georgia" w:hAnsiTheme="majorHAnsi" w:cs="Georgia"/>
          <w:b/>
          <w:sz w:val="24"/>
          <w:szCs w:val="24"/>
        </w:rPr>
        <w:t xml:space="preserve">t </w:t>
      </w:r>
      <w:r w:rsidRPr="00516415">
        <w:rPr>
          <w:rFonts w:asciiTheme="majorHAnsi" w:eastAsia="Georgia" w:hAnsiTheme="majorHAnsi" w:cs="Georgia"/>
          <w:b/>
          <w:spacing w:val="-2"/>
          <w:sz w:val="24"/>
          <w:szCs w:val="24"/>
        </w:rPr>
        <w:t>He</w:t>
      </w:r>
      <w:r w:rsidRPr="00516415">
        <w:rPr>
          <w:rFonts w:asciiTheme="majorHAnsi" w:eastAsia="Georgia" w:hAnsiTheme="majorHAnsi" w:cs="Georgia"/>
          <w:b/>
          <w:sz w:val="24"/>
          <w:szCs w:val="24"/>
        </w:rPr>
        <w:t>a</w:t>
      </w:r>
      <w:r w:rsidRPr="00516415">
        <w:rPr>
          <w:rFonts w:asciiTheme="majorHAnsi" w:eastAsia="Georgia" w:hAnsiTheme="majorHAnsi" w:cs="Georgia"/>
          <w:b/>
          <w:spacing w:val="-2"/>
          <w:sz w:val="24"/>
          <w:szCs w:val="24"/>
        </w:rPr>
        <w:t>l</w:t>
      </w:r>
      <w:r w:rsidRPr="00516415">
        <w:rPr>
          <w:rFonts w:asciiTheme="majorHAnsi" w:eastAsia="Georgia" w:hAnsiTheme="majorHAnsi" w:cs="Georgia"/>
          <w:b/>
          <w:spacing w:val="-1"/>
          <w:sz w:val="24"/>
          <w:szCs w:val="24"/>
        </w:rPr>
        <w:t>th</w:t>
      </w:r>
      <w:r w:rsidRPr="00516415">
        <w:rPr>
          <w:rFonts w:asciiTheme="majorHAnsi" w:eastAsia="Georgia" w:hAnsiTheme="majorHAnsi" w:cs="Georgia"/>
          <w:b/>
          <w:spacing w:val="-2"/>
          <w:sz w:val="24"/>
          <w:szCs w:val="24"/>
        </w:rPr>
        <w:t>n</w:t>
      </w:r>
      <w:r w:rsidRPr="00516415">
        <w:rPr>
          <w:rFonts w:asciiTheme="majorHAnsi" w:eastAsia="Georgia" w:hAnsiTheme="majorHAnsi" w:cs="Georgia"/>
          <w:b/>
          <w:spacing w:val="-3"/>
          <w:sz w:val="24"/>
          <w:szCs w:val="24"/>
        </w:rPr>
        <w:t>u</w:t>
      </w:r>
      <w:r w:rsidRPr="00516415">
        <w:rPr>
          <w:rFonts w:asciiTheme="majorHAnsi" w:eastAsia="Georgia" w:hAnsiTheme="majorHAnsi" w:cs="Georgia"/>
          <w:b/>
          <w:sz w:val="24"/>
          <w:szCs w:val="24"/>
        </w:rPr>
        <w:t>t</w:t>
      </w:r>
    </w:p>
    <w:p w14:paraId="3261CA6B" w14:textId="77777777" w:rsidR="00E90252" w:rsidRPr="00516415" w:rsidRDefault="005C3EFD">
      <w:pPr>
        <w:spacing w:before="26" w:line="301" w:lineRule="auto"/>
        <w:ind w:left="1482" w:right="1499" w:firstLine="1"/>
        <w:jc w:val="center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oll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|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z w:val="18"/>
          <w:szCs w:val="18"/>
        </w:rPr>
        <w:t>00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|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1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Ch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Way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|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No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5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on,</w:t>
      </w:r>
      <w:r w:rsidRPr="00516415">
        <w:rPr>
          <w:rFonts w:asciiTheme="majorHAnsi" w:eastAsia="Georgia" w:hAnsiTheme="majorHAnsi" w:cs="Georgia"/>
          <w:spacing w:val="-14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MA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z w:val="18"/>
          <w:szCs w:val="18"/>
        </w:rPr>
        <w:t>63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(000)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 0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z w:val="18"/>
          <w:szCs w:val="18"/>
        </w:rPr>
        <w:t>0-00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|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 xml:space="preserve"> </w:t>
      </w:r>
      <w:hyperlink r:id="rId15">
        <w:r w:rsidRPr="00516415">
          <w:rPr>
            <w:rFonts w:asciiTheme="majorHAnsi" w:eastAsia="Georgia" w:hAnsiTheme="majorHAnsi" w:cs="Georgia"/>
            <w:spacing w:val="-1"/>
            <w:sz w:val="18"/>
            <w:szCs w:val="18"/>
          </w:rPr>
          <w:t>ph</w:t>
        </w:r>
        <w:r w:rsidRPr="00516415">
          <w:rPr>
            <w:rFonts w:asciiTheme="majorHAnsi" w:eastAsia="Georgia" w:hAnsiTheme="majorHAnsi" w:cs="Georgia"/>
            <w:sz w:val="18"/>
            <w:szCs w:val="18"/>
          </w:rPr>
          <w:t>e</w:t>
        </w:r>
        <w:r w:rsidRPr="00516415">
          <w:rPr>
            <w:rFonts w:asciiTheme="majorHAnsi" w:eastAsia="Georgia" w:hAnsiTheme="majorHAnsi" w:cs="Georgia"/>
            <w:spacing w:val="3"/>
            <w:sz w:val="18"/>
            <w:szCs w:val="18"/>
          </w:rPr>
          <w:t>a</w:t>
        </w:r>
        <w:r w:rsidRPr="00516415">
          <w:rPr>
            <w:rFonts w:asciiTheme="majorHAnsi" w:eastAsia="Georgia" w:hAnsiTheme="majorHAnsi" w:cs="Georgia"/>
            <w:sz w:val="18"/>
            <w:szCs w:val="18"/>
          </w:rPr>
          <w:t>l</w:t>
        </w:r>
        <w:r w:rsidRPr="00516415">
          <w:rPr>
            <w:rFonts w:asciiTheme="majorHAnsi" w:eastAsia="Georgia" w:hAnsiTheme="majorHAnsi" w:cs="Georgia"/>
            <w:spacing w:val="1"/>
            <w:sz w:val="18"/>
            <w:szCs w:val="18"/>
          </w:rPr>
          <w:t>t</w:t>
        </w:r>
        <w:r w:rsidRPr="00516415">
          <w:rPr>
            <w:rFonts w:asciiTheme="majorHAnsi" w:eastAsia="Georgia" w:hAnsiTheme="majorHAnsi" w:cs="Georgia"/>
            <w:sz w:val="18"/>
            <w:szCs w:val="18"/>
          </w:rPr>
          <w:t>h</w:t>
        </w:r>
        <w:r w:rsidRPr="00516415">
          <w:rPr>
            <w:rFonts w:asciiTheme="majorHAnsi" w:eastAsia="Georgia" w:hAnsiTheme="majorHAnsi" w:cs="Georgia"/>
            <w:spacing w:val="2"/>
            <w:sz w:val="18"/>
            <w:szCs w:val="18"/>
          </w:rPr>
          <w:t>n</w:t>
        </w:r>
        <w:r w:rsidRPr="00516415">
          <w:rPr>
            <w:rFonts w:asciiTheme="majorHAnsi" w:eastAsia="Georgia" w:hAnsiTheme="majorHAnsi" w:cs="Georgia"/>
            <w:sz w:val="18"/>
            <w:szCs w:val="18"/>
          </w:rPr>
          <w:t>u</w:t>
        </w:r>
        <w:r w:rsidRPr="00516415">
          <w:rPr>
            <w:rFonts w:asciiTheme="majorHAnsi" w:eastAsia="Georgia" w:hAnsiTheme="majorHAnsi" w:cs="Georgia"/>
            <w:spacing w:val="1"/>
            <w:sz w:val="18"/>
            <w:szCs w:val="18"/>
          </w:rPr>
          <w:t>t@</w:t>
        </w:r>
        <w:r w:rsidRPr="00516415">
          <w:rPr>
            <w:rFonts w:asciiTheme="majorHAnsi" w:eastAsia="Georgia" w:hAnsiTheme="majorHAnsi" w:cs="Georgia"/>
            <w:sz w:val="18"/>
            <w:szCs w:val="18"/>
          </w:rPr>
          <w:t>sm</w:t>
        </w:r>
        <w:r w:rsidRPr="00516415">
          <w:rPr>
            <w:rFonts w:asciiTheme="majorHAnsi" w:eastAsia="Georgia" w:hAnsiTheme="majorHAnsi" w:cs="Georgia"/>
            <w:spacing w:val="-1"/>
            <w:sz w:val="18"/>
            <w:szCs w:val="18"/>
          </w:rPr>
          <w:t>i</w:t>
        </w:r>
        <w:r w:rsidRPr="00516415">
          <w:rPr>
            <w:rFonts w:asciiTheme="majorHAnsi" w:eastAsia="Georgia" w:hAnsiTheme="majorHAnsi" w:cs="Georgia"/>
            <w:spacing w:val="1"/>
            <w:sz w:val="18"/>
            <w:szCs w:val="18"/>
          </w:rPr>
          <w:t>t</w:t>
        </w:r>
        <w:r w:rsidRPr="00516415">
          <w:rPr>
            <w:rFonts w:asciiTheme="majorHAnsi" w:eastAsia="Georgia" w:hAnsiTheme="majorHAnsi" w:cs="Georgia"/>
            <w:spacing w:val="-1"/>
            <w:sz w:val="18"/>
            <w:szCs w:val="18"/>
          </w:rPr>
          <w:t>h.</w:t>
        </w:r>
        <w:r w:rsidRPr="00516415">
          <w:rPr>
            <w:rFonts w:asciiTheme="majorHAnsi" w:eastAsia="Georgia" w:hAnsiTheme="majorHAnsi" w:cs="Georgia"/>
            <w:sz w:val="18"/>
            <w:szCs w:val="18"/>
          </w:rPr>
          <w:t>edu</w:t>
        </w:r>
        <w:r w:rsidRPr="00516415">
          <w:rPr>
            <w:rFonts w:asciiTheme="majorHAnsi" w:eastAsia="Georgia" w:hAnsiTheme="majorHAnsi" w:cs="Georgia"/>
            <w:spacing w:val="-19"/>
            <w:sz w:val="18"/>
            <w:szCs w:val="18"/>
          </w:rPr>
          <w:t xml:space="preserve"> </w:t>
        </w:r>
      </w:hyperlink>
      <w:hyperlink r:id="rId16">
        <w:r w:rsidRPr="00516415">
          <w:rPr>
            <w:rFonts w:asciiTheme="majorHAnsi" w:eastAsia="Georgia" w:hAnsiTheme="majorHAnsi" w:cs="Georgia"/>
            <w:w w:val="99"/>
            <w:sz w:val="18"/>
            <w:szCs w:val="18"/>
          </w:rPr>
          <w:t>|</w:t>
        </w:r>
        <w:r w:rsidRPr="00516415">
          <w:rPr>
            <w:rFonts w:asciiTheme="majorHAnsi" w:eastAsia="Georgia" w:hAnsiTheme="majorHAnsi" w:cs="Georgia"/>
            <w:spacing w:val="2"/>
            <w:w w:val="99"/>
            <w:sz w:val="18"/>
            <w:szCs w:val="18"/>
          </w:rPr>
          <w:t>w</w:t>
        </w:r>
        <w:r w:rsidRPr="00516415">
          <w:rPr>
            <w:rFonts w:asciiTheme="majorHAnsi" w:eastAsia="Georgia" w:hAnsiTheme="majorHAnsi" w:cs="Georgia"/>
            <w:w w:val="99"/>
            <w:sz w:val="18"/>
            <w:szCs w:val="18"/>
          </w:rPr>
          <w:t>w</w:t>
        </w:r>
        <w:r w:rsidRPr="00516415">
          <w:rPr>
            <w:rFonts w:asciiTheme="majorHAnsi" w:eastAsia="Georgia" w:hAnsiTheme="majorHAnsi" w:cs="Georgia"/>
            <w:spacing w:val="2"/>
            <w:w w:val="99"/>
            <w:sz w:val="18"/>
            <w:szCs w:val="18"/>
          </w:rPr>
          <w:t>w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.</w:t>
        </w:r>
        <w:r w:rsidRPr="00516415">
          <w:rPr>
            <w:rFonts w:asciiTheme="majorHAnsi" w:eastAsia="Georgia" w:hAnsiTheme="majorHAnsi" w:cs="Georgia"/>
            <w:spacing w:val="3"/>
            <w:w w:val="99"/>
            <w:sz w:val="18"/>
            <w:szCs w:val="18"/>
          </w:rPr>
          <w:t>l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i</w:t>
        </w:r>
        <w:r w:rsidRPr="00516415">
          <w:rPr>
            <w:rFonts w:asciiTheme="majorHAnsi" w:eastAsia="Georgia" w:hAnsiTheme="majorHAnsi" w:cs="Georgia"/>
            <w:spacing w:val="4"/>
            <w:w w:val="99"/>
            <w:sz w:val="18"/>
            <w:szCs w:val="18"/>
          </w:rPr>
          <w:t>n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k</w:t>
        </w:r>
        <w:r w:rsidRPr="00516415">
          <w:rPr>
            <w:rFonts w:asciiTheme="majorHAnsi" w:eastAsia="Georgia" w:hAnsiTheme="majorHAnsi" w:cs="Georgia"/>
            <w:spacing w:val="4"/>
            <w:w w:val="99"/>
            <w:sz w:val="18"/>
            <w:szCs w:val="18"/>
          </w:rPr>
          <w:t>e</w:t>
        </w:r>
        <w:r w:rsidRPr="00516415">
          <w:rPr>
            <w:rFonts w:asciiTheme="majorHAnsi" w:eastAsia="Georgia" w:hAnsiTheme="majorHAnsi" w:cs="Georgia"/>
            <w:spacing w:val="3"/>
            <w:w w:val="99"/>
            <w:sz w:val="18"/>
            <w:szCs w:val="18"/>
          </w:rPr>
          <w:t>d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i</w:t>
        </w:r>
        <w:r w:rsidRPr="00516415">
          <w:rPr>
            <w:rFonts w:asciiTheme="majorHAnsi" w:eastAsia="Georgia" w:hAnsiTheme="majorHAnsi" w:cs="Georgia"/>
            <w:spacing w:val="5"/>
            <w:w w:val="99"/>
            <w:sz w:val="18"/>
            <w:szCs w:val="18"/>
          </w:rPr>
          <w:t>n</w:t>
        </w:r>
        <w:r w:rsidRPr="00516415">
          <w:rPr>
            <w:rFonts w:asciiTheme="majorHAnsi" w:eastAsia="Georgia" w:hAnsiTheme="majorHAnsi" w:cs="Georgia"/>
            <w:spacing w:val="-1"/>
            <w:w w:val="99"/>
            <w:sz w:val="18"/>
            <w:szCs w:val="18"/>
          </w:rPr>
          <w:t>.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co</w:t>
        </w:r>
        <w:r w:rsidRPr="00516415">
          <w:rPr>
            <w:rFonts w:asciiTheme="majorHAnsi" w:eastAsia="Georgia" w:hAnsiTheme="majorHAnsi" w:cs="Georgia"/>
            <w:spacing w:val="2"/>
            <w:w w:val="99"/>
            <w:sz w:val="18"/>
            <w:szCs w:val="18"/>
          </w:rPr>
          <w:t>m</w:t>
        </w:r>
        <w:r w:rsidRPr="00516415">
          <w:rPr>
            <w:rFonts w:asciiTheme="majorHAnsi" w:eastAsia="Georgia" w:hAnsiTheme="majorHAnsi" w:cs="Georgia"/>
            <w:w w:val="99"/>
            <w:sz w:val="18"/>
            <w:szCs w:val="18"/>
          </w:rPr>
          <w:t>/</w:t>
        </w:r>
        <w:r w:rsidRPr="00516415">
          <w:rPr>
            <w:rFonts w:asciiTheme="majorHAnsi" w:eastAsia="Georgia" w:hAnsiTheme="majorHAnsi" w:cs="Georgia"/>
            <w:spacing w:val="2"/>
            <w:w w:val="99"/>
            <w:sz w:val="18"/>
            <w:szCs w:val="18"/>
          </w:rPr>
          <w:t>i</w:t>
        </w:r>
        <w:r w:rsidRPr="00516415">
          <w:rPr>
            <w:rFonts w:asciiTheme="majorHAnsi" w:eastAsia="Georgia" w:hAnsiTheme="majorHAnsi" w:cs="Georgia"/>
            <w:w w:val="99"/>
            <w:sz w:val="18"/>
            <w:szCs w:val="18"/>
          </w:rPr>
          <w:t>n</w:t>
        </w:r>
        <w:r w:rsidRPr="00516415">
          <w:rPr>
            <w:rFonts w:asciiTheme="majorHAnsi" w:eastAsia="Georgia" w:hAnsiTheme="majorHAnsi" w:cs="Georgia"/>
            <w:spacing w:val="3"/>
            <w:w w:val="99"/>
            <w:sz w:val="18"/>
            <w:szCs w:val="18"/>
          </w:rPr>
          <w:t>/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p</w:t>
        </w:r>
        <w:r w:rsidRPr="00516415">
          <w:rPr>
            <w:rFonts w:asciiTheme="majorHAnsi" w:eastAsia="Georgia" w:hAnsiTheme="majorHAnsi" w:cs="Georgia"/>
            <w:w w:val="99"/>
            <w:sz w:val="18"/>
            <w:szCs w:val="18"/>
          </w:rPr>
          <w:t>a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th</w:t>
        </w:r>
        <w:r w:rsidRPr="00516415">
          <w:rPr>
            <w:rFonts w:asciiTheme="majorHAnsi" w:eastAsia="Georgia" w:hAnsiTheme="majorHAnsi" w:cs="Georgia"/>
            <w:w w:val="99"/>
            <w:sz w:val="18"/>
            <w:szCs w:val="18"/>
          </w:rPr>
          <w:t>ea</w:t>
        </w:r>
        <w:r w:rsidRPr="00516415">
          <w:rPr>
            <w:rFonts w:asciiTheme="majorHAnsi" w:eastAsia="Georgia" w:hAnsiTheme="majorHAnsi" w:cs="Georgia"/>
            <w:spacing w:val="1"/>
            <w:w w:val="99"/>
            <w:sz w:val="18"/>
            <w:szCs w:val="18"/>
          </w:rPr>
          <w:t>l</w:t>
        </w:r>
        <w:r w:rsidRPr="00516415">
          <w:rPr>
            <w:rFonts w:asciiTheme="majorHAnsi" w:eastAsia="Georgia" w:hAnsiTheme="majorHAnsi" w:cs="Georgia"/>
            <w:spacing w:val="3"/>
            <w:w w:val="99"/>
            <w:sz w:val="18"/>
            <w:szCs w:val="18"/>
          </w:rPr>
          <w:t>t</w:t>
        </w:r>
        <w:r w:rsidRPr="00516415">
          <w:rPr>
            <w:rFonts w:asciiTheme="majorHAnsi" w:eastAsia="Georgia" w:hAnsiTheme="majorHAnsi" w:cs="Georgia"/>
            <w:spacing w:val="-1"/>
            <w:w w:val="99"/>
            <w:sz w:val="18"/>
            <w:szCs w:val="18"/>
          </w:rPr>
          <w:t>h</w:t>
        </w:r>
        <w:r w:rsidRPr="00516415">
          <w:rPr>
            <w:rFonts w:asciiTheme="majorHAnsi" w:eastAsia="Georgia" w:hAnsiTheme="majorHAnsi" w:cs="Georgia"/>
            <w:w w:val="99"/>
            <w:sz w:val="18"/>
            <w:szCs w:val="18"/>
          </w:rPr>
          <w:t>nut</w:t>
        </w:r>
      </w:hyperlink>
    </w:p>
    <w:p w14:paraId="6C9F2F81" w14:textId="77777777" w:rsidR="00E90252" w:rsidRPr="00516415" w:rsidRDefault="00E90252">
      <w:pPr>
        <w:spacing w:before="1" w:line="280" w:lineRule="exact"/>
        <w:rPr>
          <w:rFonts w:asciiTheme="majorHAnsi" w:hAnsiTheme="majorHAnsi"/>
          <w:sz w:val="24"/>
          <w:szCs w:val="24"/>
        </w:rPr>
      </w:pPr>
    </w:p>
    <w:p w14:paraId="31EE5064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44ABBCB9">
          <v:group id="_x0000_s1038" style="position:absolute;left:0;text-align:left;margin-left:60.95pt;margin-top:9.95pt;width:488.85pt;height:.7pt;z-index:-251658240;mso-position-horizontal-relative:page" coordorigin="1219,199" coordsize="9777,14">
            <v:shape id="_x0000_s1040" style="position:absolute;left:1226;top:206;width:9763;height:0" coordorigin="1226,206" coordsize="9763,0" path="m1226,206r9764,e" filled="f" strokeweight=".7pt">
              <v:path arrowok="t"/>
            </v:shape>
            <v:shape id="_x0000_s1039" style="position:absolute;left:2554;top:207;width:8432;height:0" coordorigin="2554,207" coordsize="8432,0" path="m2554,207r8432,e" filled="f" strokeweight=".21083mm">
              <v:path arrowok="t"/>
            </v:shape>
            <w10:wrap anchorx="page"/>
          </v:group>
        </w:pic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b/>
          <w:spacing w:val="-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ION</w:t>
      </w:r>
    </w:p>
    <w:p w14:paraId="1E8ECECB" w14:textId="77777777" w:rsidR="00E90252" w:rsidRPr="00516415" w:rsidRDefault="005C3EFD">
      <w:pPr>
        <w:spacing w:before="53" w:line="299" w:lineRule="auto"/>
        <w:ind w:left="107" w:right="68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b/>
          <w:sz w:val="18"/>
          <w:szCs w:val="18"/>
        </w:rPr>
        <w:t>SMI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b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OLL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GE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b/>
          <w:spacing w:val="3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No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MA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lo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|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 xml:space="preserve"> P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hol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gy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spacing w:val="2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Ex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ct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May</w:t>
      </w:r>
      <w:r w:rsidRPr="00516415">
        <w:rPr>
          <w:rFonts w:asciiTheme="majorHAnsi" w:eastAsia="Georgia" w:hAnsiTheme="majorHAnsi" w:cs="Georgia"/>
          <w:spacing w:val="-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6</w:t>
      </w:r>
    </w:p>
    <w:p w14:paraId="679FF9A4" w14:textId="77777777" w:rsidR="00E90252" w:rsidRPr="00516415" w:rsidRDefault="005C3EFD">
      <w:pPr>
        <w:spacing w:line="20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Ho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: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rst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Gro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ol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4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5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(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0%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ass),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ns</w:t>
      </w:r>
      <w:r w:rsidRPr="00516415">
        <w:rPr>
          <w:rFonts w:asciiTheme="majorHAnsi" w:eastAsia="Georgia" w:hAnsiTheme="majorHAnsi" w:cs="Georgia"/>
          <w:spacing w:val="-1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st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01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3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5</w:t>
      </w:r>
    </w:p>
    <w:p w14:paraId="7F38F5BF" w14:textId="77777777" w:rsidR="00E90252" w:rsidRPr="00516415" w:rsidRDefault="005C3EFD">
      <w:pPr>
        <w:spacing w:before="58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ele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va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nt</w:t>
      </w:r>
      <w:r w:rsidRPr="00516415">
        <w:rPr>
          <w:rFonts w:asciiTheme="majorHAnsi" w:eastAsia="Georgia" w:hAnsiTheme="majorHAnsi" w:cs="Georgia"/>
          <w:i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i/>
          <w:spacing w:val="-1"/>
          <w:w w:val="99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spacing w:val="1"/>
          <w:w w:val="99"/>
          <w:sz w:val="18"/>
          <w:szCs w:val="18"/>
        </w:rPr>
        <w:t>ou</w:t>
      </w:r>
      <w:r w:rsidRPr="00516415">
        <w:rPr>
          <w:rFonts w:asciiTheme="majorHAnsi" w:eastAsia="Georgia" w:hAnsiTheme="majorHAnsi" w:cs="Georgia"/>
          <w:i/>
          <w:spacing w:val="2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pacing w:val="3"/>
          <w:w w:val="99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i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-1"/>
          <w:w w:val="99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i/>
          <w:spacing w:val="1"/>
          <w:w w:val="99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i/>
          <w:spacing w:val="-1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pacing w:val="3"/>
          <w:w w:val="99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:</w:t>
      </w:r>
      <w:r w:rsidRPr="00516415">
        <w:rPr>
          <w:rFonts w:asciiTheme="majorHAnsi" w:eastAsia="Georgia" w:hAnsiTheme="majorHAnsi" w:cs="Georgia"/>
          <w:spacing w:val="-8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(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st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any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rela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ourses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j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z w:val="18"/>
          <w:szCs w:val="18"/>
        </w:rPr>
        <w:t>/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du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ry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re</w:t>
      </w:r>
      <w:r w:rsidRPr="00516415">
        <w:rPr>
          <w:rFonts w:asciiTheme="majorHAnsi" w:eastAsia="Georgia" w:hAnsiTheme="majorHAnsi" w:cs="Georgia"/>
          <w:spacing w:val="-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pp</w:t>
      </w:r>
      <w:r w:rsidRPr="00516415">
        <w:rPr>
          <w:rFonts w:asciiTheme="majorHAnsi" w:eastAsia="Georgia" w:hAnsiTheme="majorHAnsi" w:cs="Georgia"/>
          <w:sz w:val="18"/>
          <w:szCs w:val="18"/>
        </w:rPr>
        <w:t>lyi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g)</w:t>
      </w:r>
    </w:p>
    <w:p w14:paraId="4738932D" w14:textId="77777777" w:rsidR="00E90252" w:rsidRPr="00516415" w:rsidRDefault="00E90252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607309AD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0B73D2E9">
          <v:group id="_x0000_s1035" style="position:absolute;left:0;text-align:left;margin-left:60.95pt;margin-top:9.95pt;width:483.2pt;height:.7pt;z-index:-251657216;mso-position-horizontal-relative:page" coordorigin="1219,199" coordsize="9664,14">
            <v:shape id="_x0000_s1037" style="position:absolute;left:1226;top:206;width:9650;height:0" coordorigin="1226,206" coordsize="9650,0" path="m1226,206r9651,e" filled="f" strokeweight=".7pt">
              <v:path arrowok="t"/>
            </v:shape>
            <v:shape id="_x0000_s1036" style="position:absolute;left:5254;top:207;width:5621;height:0" coordorigin="5254,207" coordsize="5621,0" path="m5254,207r5621,e" filled="f" strokeweight=".21083mm">
              <v:path arrowok="t"/>
            </v:shape>
            <w10:wrap anchorx="page"/>
          </v:group>
        </w:pic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EAL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b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&amp;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 xml:space="preserve"> W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EL</w:t>
      </w:r>
      <w:r w:rsidRPr="00516415">
        <w:rPr>
          <w:rFonts w:asciiTheme="majorHAnsi" w:eastAsia="Georgia" w:hAnsiTheme="majorHAnsi" w:cs="Georgia"/>
          <w:b/>
          <w:spacing w:val="-2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ESS</w:t>
      </w:r>
      <w:r w:rsidRPr="00516415">
        <w:rPr>
          <w:rFonts w:asciiTheme="majorHAnsi" w:eastAsia="Georgia" w:hAnsiTheme="majorHAnsi" w:cs="Georgia"/>
          <w:b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EXPERIE</w:t>
      </w:r>
      <w:r w:rsidRPr="00516415">
        <w:rPr>
          <w:rFonts w:asciiTheme="majorHAnsi" w:eastAsia="Georgia" w:hAnsiTheme="majorHAnsi" w:cs="Georgia"/>
          <w:b/>
          <w:spacing w:val="-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E_</w:t>
      </w:r>
    </w:p>
    <w:p w14:paraId="38471401" w14:textId="77777777" w:rsidR="00E90252" w:rsidRPr="00516415" w:rsidRDefault="005C3EFD">
      <w:pPr>
        <w:spacing w:before="58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Na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ma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Yo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-1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St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io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 xml:space="preserve">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b/>
          <w:spacing w:val="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No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2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MA</w:t>
      </w:r>
    </w:p>
    <w:p w14:paraId="19D74242" w14:textId="77777777" w:rsidR="00E90252" w:rsidRPr="00516415" w:rsidRDefault="005C3EFD">
      <w:pPr>
        <w:spacing w:line="22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og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i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nstru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i/>
          <w:spacing w:val="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Au</w:t>
      </w:r>
      <w:r w:rsidRPr="00516415">
        <w:rPr>
          <w:rFonts w:asciiTheme="majorHAnsi" w:eastAsia="Georgia" w:hAnsiTheme="majorHAnsi" w:cs="Georgia"/>
          <w:sz w:val="18"/>
          <w:szCs w:val="18"/>
        </w:rPr>
        <w:t>g.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4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res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ent</w:t>
      </w:r>
    </w:p>
    <w:p w14:paraId="721593EC" w14:textId="77777777" w:rsidR="00E90252" w:rsidRPr="00516415" w:rsidRDefault="005C3EFD">
      <w:pPr>
        <w:spacing w:before="1"/>
        <w:ind w:left="726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2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Lead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cl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ses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fr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van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ki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</w:p>
    <w:p w14:paraId="40D8BC8C" w14:textId="77777777" w:rsidR="00E90252" w:rsidRPr="00516415" w:rsidRDefault="005C3EFD">
      <w:pPr>
        <w:spacing w:before="1"/>
        <w:ind w:left="698" w:right="897"/>
        <w:jc w:val="center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4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rov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b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ng</w:t>
      </w:r>
      <w:r w:rsidRPr="00516415">
        <w:rPr>
          <w:rFonts w:asciiTheme="majorHAnsi" w:eastAsia="Georgia" w:hAnsiTheme="majorHAnsi" w:cs="Georgia"/>
          <w:spacing w:val="-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nd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nd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sses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elp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tu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enter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emse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es</w:t>
      </w:r>
    </w:p>
    <w:p w14:paraId="55C60B6B" w14:textId="77777777" w:rsidR="00E90252" w:rsidRPr="00516415" w:rsidRDefault="005C3EFD">
      <w:pPr>
        <w:spacing w:before="1"/>
        <w:ind w:left="733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4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tud</w:t>
      </w:r>
      <w:r w:rsidRPr="00516415">
        <w:rPr>
          <w:rFonts w:asciiTheme="majorHAnsi" w:eastAsia="Georgia" w:hAnsiTheme="majorHAnsi" w:cs="Georgia"/>
          <w:sz w:val="18"/>
          <w:szCs w:val="18"/>
        </w:rPr>
        <w:t>ents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ect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ure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ensure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sa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fe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y</w:t>
      </w:r>
    </w:p>
    <w:p w14:paraId="29B0E96E" w14:textId="77777777" w:rsidR="00E90252" w:rsidRPr="00516415" w:rsidRDefault="00E90252">
      <w:pPr>
        <w:spacing w:before="6" w:line="280" w:lineRule="exact"/>
        <w:rPr>
          <w:rFonts w:asciiTheme="majorHAnsi" w:hAnsiTheme="majorHAnsi"/>
          <w:sz w:val="24"/>
          <w:szCs w:val="24"/>
        </w:rPr>
      </w:pPr>
    </w:p>
    <w:p w14:paraId="02F7E779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b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mi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b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oll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6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et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pacing w:val="-2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ea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 xml:space="preserve">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No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5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2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MA</w:t>
      </w:r>
    </w:p>
    <w:p w14:paraId="7B77BD82" w14:textId="77777777" w:rsidR="00E90252" w:rsidRPr="00516415" w:rsidRDefault="005C3EFD">
      <w:pPr>
        <w:spacing w:before="60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pt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ai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i/>
          <w:spacing w:val="2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z w:val="18"/>
          <w:szCs w:val="18"/>
        </w:rPr>
        <w:t>g.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01</w:t>
      </w:r>
      <w:r w:rsidRPr="00516415">
        <w:rPr>
          <w:rFonts w:asciiTheme="majorHAnsi" w:eastAsia="Georgia" w:hAnsiTheme="majorHAnsi" w:cs="Georgia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re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t</w:t>
      </w:r>
    </w:p>
    <w:p w14:paraId="3BAE190B" w14:textId="77777777" w:rsidR="00E90252" w:rsidRPr="00516415" w:rsidRDefault="005C3EFD">
      <w:pPr>
        <w:spacing w:before="61"/>
        <w:ind w:left="774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4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De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co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mu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cat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1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lan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gardi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-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eam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and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hy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ra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goa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</w:p>
    <w:p w14:paraId="21038C4C" w14:textId="77777777" w:rsidR="00E90252" w:rsidRPr="00516415" w:rsidRDefault="005C3EFD">
      <w:pPr>
        <w:spacing w:before="3"/>
        <w:ind w:left="758" w:right="860"/>
        <w:jc w:val="center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2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2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5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ou</w:t>
      </w:r>
      <w:r w:rsidRPr="00516415">
        <w:rPr>
          <w:rFonts w:asciiTheme="majorHAnsi" w:eastAsia="Georgia" w:hAnsiTheme="majorHAnsi" w:cs="Georgia"/>
          <w:sz w:val="18"/>
          <w:szCs w:val="18"/>
        </w:rPr>
        <w:t>rs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sz w:val="18"/>
          <w:szCs w:val="18"/>
        </w:rPr>
        <w:t>eek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ra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and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co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iv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lay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ma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5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-9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ourseload</w:t>
      </w:r>
    </w:p>
    <w:p w14:paraId="2029F629" w14:textId="77777777" w:rsidR="00E90252" w:rsidRPr="00516415" w:rsidRDefault="00E90252">
      <w:pPr>
        <w:spacing w:before="9" w:line="220" w:lineRule="exact"/>
        <w:rPr>
          <w:rFonts w:asciiTheme="majorHAnsi" w:hAnsiTheme="majorHAnsi"/>
        </w:rPr>
      </w:pPr>
    </w:p>
    <w:p w14:paraId="04D53F5E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756EF5FB">
          <v:group id="_x0000_s1032" style="position:absolute;left:0;text-align:left;margin-left:60.95pt;margin-top:9.9pt;width:485.6pt;height:.75pt;z-index:-251656192;mso-position-horizontal-relative:page" coordorigin="1219,198" coordsize="9712,15">
            <v:shape id="_x0000_s1034" style="position:absolute;left:1226;top:205;width:9698;height:0" coordorigin="1226,205" coordsize="9698,0" path="m1226,205r9699,e" filled="f" strokeweight=".7pt">
              <v:path arrowok="t"/>
            </v:shape>
            <v:shape id="_x0000_s1033" style="position:absolute;left:4177;top:207;width:6746;height:0" coordorigin="4177,207" coordsize="6746,0" path="m4177,207r6745,e" filled="f" strokeweight=".21083mm">
              <v:path arrowok="t"/>
            </v:shape>
            <w10:wrap anchorx="page"/>
          </v:group>
        </w:pic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DITIO</w:t>
      </w:r>
      <w:r w:rsidRPr="00516415">
        <w:rPr>
          <w:rFonts w:asciiTheme="majorHAnsi" w:eastAsia="Georgia" w:hAnsiTheme="majorHAnsi" w:cs="Georgia"/>
          <w:b/>
          <w:spacing w:val="-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b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X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-3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E_</w:t>
      </w:r>
    </w:p>
    <w:p w14:paraId="03EC9CAB" w14:textId="77777777" w:rsidR="00E90252" w:rsidRPr="00516415" w:rsidRDefault="005C3EFD">
      <w:pPr>
        <w:spacing w:before="24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pacing w:val="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St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ee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oo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 xml:space="preserve"> C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am</w:t>
      </w:r>
      <w:r w:rsidRPr="00516415">
        <w:rPr>
          <w:rFonts w:asciiTheme="majorHAnsi" w:eastAsia="Georgia" w:hAnsiTheme="majorHAnsi" w:cs="Georgia"/>
          <w:b/>
          <w:spacing w:val="6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6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oll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                                                                                </w:t>
      </w:r>
      <w:r w:rsidRPr="00516415">
        <w:rPr>
          <w:rFonts w:asciiTheme="majorHAnsi" w:eastAsia="Georgia" w:hAnsiTheme="majorHAnsi" w:cs="Georgia"/>
          <w:spacing w:val="3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No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to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</w:p>
    <w:p w14:paraId="27430358" w14:textId="77777777" w:rsidR="00E90252" w:rsidRPr="00516415" w:rsidRDefault="005C3EFD">
      <w:pPr>
        <w:spacing w:before="53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Ac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iv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Pa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ic</w:t>
      </w:r>
      <w:r w:rsidRPr="00516415">
        <w:rPr>
          <w:rFonts w:asciiTheme="majorHAnsi" w:eastAsia="Georgia" w:hAnsiTheme="majorHAnsi" w:cs="Georgia"/>
          <w:i/>
          <w:spacing w:val="3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nt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i/>
          <w:spacing w:val="2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.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5</w:t>
      </w:r>
    </w:p>
    <w:p w14:paraId="50E41BC9" w14:textId="77777777" w:rsidR="00E90252" w:rsidRPr="00516415" w:rsidRDefault="005C3EFD">
      <w:pPr>
        <w:spacing w:before="53" w:line="257" w:lineRule="auto"/>
        <w:ind w:left="827" w:right="1473" w:hanging="5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4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eted</w:t>
      </w:r>
      <w:r w:rsidRPr="00516415">
        <w:rPr>
          <w:rFonts w:asciiTheme="majorHAnsi" w:eastAsia="Georgia" w:hAnsiTheme="majorHAnsi" w:cs="Georgia"/>
          <w:spacing w:val="-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nt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sem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fi</w:t>
      </w:r>
      <w:r w:rsidRPr="00516415">
        <w:rPr>
          <w:rFonts w:asciiTheme="majorHAnsi" w:eastAsia="Georgia" w:hAnsiTheme="majorHAnsi" w:cs="Georgia"/>
          <w:sz w:val="18"/>
          <w:szCs w:val="18"/>
        </w:rPr>
        <w:t>nan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lu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me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odolo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5"/>
          <w:w w:val="99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4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ng 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ccou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ng</w:t>
      </w:r>
      <w:r w:rsidRPr="00516415">
        <w:rPr>
          <w:rFonts w:asciiTheme="majorHAnsi" w:eastAsia="Georgia" w:hAnsiTheme="majorHAnsi" w:cs="Georgia"/>
          <w:spacing w:val="-9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&amp;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z w:val="18"/>
          <w:szCs w:val="18"/>
        </w:rPr>
        <w:t>ina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ment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anal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ys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ement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4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ng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x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el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 xml:space="preserve">nd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z w:val="18"/>
          <w:szCs w:val="18"/>
        </w:rPr>
        <w:t>usi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ess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alu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on</w:t>
      </w:r>
    </w:p>
    <w:p w14:paraId="5A0ADF89" w14:textId="77777777" w:rsidR="00E90252" w:rsidRPr="00516415" w:rsidRDefault="00E90252">
      <w:pPr>
        <w:spacing w:before="10" w:line="200" w:lineRule="exact"/>
        <w:rPr>
          <w:rFonts w:asciiTheme="majorHAnsi" w:hAnsiTheme="majorHAnsi"/>
          <w:sz w:val="18"/>
          <w:szCs w:val="18"/>
        </w:rPr>
      </w:pPr>
    </w:p>
    <w:p w14:paraId="6E2E6BB9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b/>
          <w:sz w:val="18"/>
          <w:szCs w:val="18"/>
        </w:rPr>
        <w:t>The</w:t>
      </w:r>
      <w:r w:rsidRPr="00516415">
        <w:rPr>
          <w:rFonts w:asciiTheme="majorHAnsi" w:eastAsia="Georgia" w:hAnsiTheme="majorHAnsi" w:cs="Georgia"/>
          <w:b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me</w:t>
      </w:r>
      <w:r w:rsidRPr="00516415">
        <w:rPr>
          <w:rFonts w:asciiTheme="majorHAnsi" w:eastAsia="Georgia" w:hAnsiTheme="majorHAnsi" w:cs="Georgia"/>
          <w:b/>
          <w:spacing w:val="5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-1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en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b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b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5"/>
          <w:w w:val="99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b/>
          <w:w w:val="99"/>
          <w:sz w:val="18"/>
          <w:szCs w:val="18"/>
        </w:rPr>
        <w:t>us</w:t>
      </w:r>
      <w:r w:rsidRPr="00516415">
        <w:rPr>
          <w:rFonts w:asciiTheme="majorHAnsi" w:eastAsia="Georgia" w:hAnsiTheme="majorHAnsi" w:cs="Georgia"/>
          <w:b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pacing w:val="-1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2"/>
          <w:w w:val="99"/>
          <w:sz w:val="18"/>
          <w:szCs w:val="18"/>
        </w:rPr>
        <w:t>in</w:t>
      </w:r>
      <w:r w:rsidRPr="00516415">
        <w:rPr>
          <w:rFonts w:asciiTheme="majorHAnsi" w:eastAsia="Georgia" w:hAnsiTheme="majorHAnsi" w:cs="Georgia"/>
          <w:b/>
          <w:spacing w:val="-1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1"/>
          <w:w w:val="99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b/>
          <w:spacing w:val="4"/>
          <w:w w:val="99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pacing w:val="-12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in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b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(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)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                                                                      </w:t>
      </w:r>
      <w:r w:rsidRPr="00516415">
        <w:rPr>
          <w:rFonts w:asciiTheme="majorHAnsi" w:eastAsia="Georgia" w:hAnsiTheme="majorHAnsi" w:cs="Georgia"/>
          <w:spacing w:val="3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in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Y</w:t>
      </w:r>
    </w:p>
    <w:p w14:paraId="05E79A10" w14:textId="77777777" w:rsidR="00E90252" w:rsidRPr="00516415" w:rsidRDefault="005C3EFD">
      <w:pPr>
        <w:spacing w:line="22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ese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ch</w:t>
      </w:r>
      <w:r w:rsidRPr="00516415">
        <w:rPr>
          <w:rFonts w:asciiTheme="majorHAnsi" w:eastAsia="Georgia" w:hAnsiTheme="majorHAnsi" w:cs="Georgia"/>
          <w:i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/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i/>
          <w:spacing w:val="3"/>
          <w:sz w:val="18"/>
          <w:szCs w:val="18"/>
        </w:rPr>
        <w:t>nt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 xml:space="preserve">        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i/>
          <w:spacing w:val="4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May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4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 xml:space="preserve"> 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z w:val="18"/>
          <w:szCs w:val="18"/>
        </w:rPr>
        <w:t>g.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4</w:t>
      </w:r>
    </w:p>
    <w:p w14:paraId="210E030C" w14:textId="77777777" w:rsidR="00E90252" w:rsidRPr="00516415" w:rsidRDefault="005C3EFD">
      <w:pPr>
        <w:spacing w:before="1"/>
        <w:ind w:left="822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4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duct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-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wa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sess</w:t>
      </w:r>
      <w:r w:rsidRPr="00516415">
        <w:rPr>
          <w:rFonts w:asciiTheme="majorHAnsi" w:eastAsia="Georgia" w:hAnsiTheme="majorHAnsi" w:cs="Georgia"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fa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ct</w:t>
      </w:r>
      <w:r w:rsidRPr="00516415">
        <w:rPr>
          <w:rFonts w:asciiTheme="majorHAnsi" w:eastAsia="Georgia" w:hAnsiTheme="majorHAnsi" w:cs="Georgia"/>
          <w:sz w:val="18"/>
          <w:szCs w:val="18"/>
        </w:rPr>
        <w:t>ors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nflu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ng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ury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ncent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on</w:t>
      </w:r>
    </w:p>
    <w:p w14:paraId="3197B5C8" w14:textId="77777777" w:rsidR="00E90252" w:rsidRPr="00516415" w:rsidRDefault="005C3EFD">
      <w:pPr>
        <w:spacing w:before="3"/>
        <w:ind w:left="82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2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na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z w:val="18"/>
          <w:szCs w:val="18"/>
        </w:rPr>
        <w:t>zed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form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es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ar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-1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co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1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we</w:t>
      </w:r>
      <w:r w:rsidRPr="00516415">
        <w:rPr>
          <w:rFonts w:asciiTheme="majorHAnsi" w:eastAsia="Georgia" w:hAnsiTheme="majorHAnsi" w:cs="Georgia"/>
          <w:sz w:val="18"/>
          <w:szCs w:val="18"/>
        </w:rPr>
        <w:t>en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sz w:val="18"/>
          <w:szCs w:val="18"/>
        </w:rPr>
        <w:t>ario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emi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co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ents</w:t>
      </w:r>
    </w:p>
    <w:p w14:paraId="24258C01" w14:textId="77777777" w:rsidR="00E90252" w:rsidRPr="00516415" w:rsidRDefault="005C3EFD">
      <w:pPr>
        <w:spacing w:before="1"/>
        <w:ind w:left="792" w:right="893"/>
        <w:jc w:val="center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2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pi</w:t>
      </w:r>
      <w:r w:rsidRPr="00516415">
        <w:rPr>
          <w:rFonts w:asciiTheme="majorHAnsi" w:eastAsia="Georgia" w:hAnsiTheme="majorHAnsi" w:cs="Georgia"/>
          <w:sz w:val="18"/>
          <w:szCs w:val="18"/>
        </w:rPr>
        <w:t>led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and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ra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z w:val="18"/>
          <w:szCs w:val="18"/>
        </w:rPr>
        <w:t xml:space="preserve">e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ented</w:t>
      </w:r>
      <w:r w:rsidRPr="00516415">
        <w:rPr>
          <w:rFonts w:asciiTheme="majorHAnsi" w:eastAsia="Georgia" w:hAnsiTheme="majorHAnsi" w:cs="Georgia"/>
          <w:spacing w:val="-1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at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Soc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ety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mee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g</w:t>
      </w:r>
    </w:p>
    <w:p w14:paraId="4F78CDBE" w14:textId="77777777" w:rsidR="00E90252" w:rsidRPr="00516415" w:rsidRDefault="00E90252">
      <w:pPr>
        <w:spacing w:before="6" w:line="220" w:lineRule="exact"/>
        <w:rPr>
          <w:rFonts w:asciiTheme="majorHAnsi" w:hAnsiTheme="majorHAnsi"/>
        </w:rPr>
      </w:pPr>
    </w:p>
    <w:p w14:paraId="6879C185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b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b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b/>
          <w:spacing w:val="4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tt</w:t>
      </w:r>
      <w:r w:rsidRPr="00516415">
        <w:rPr>
          <w:rFonts w:asciiTheme="majorHAnsi" w:eastAsia="Georgia" w:hAnsiTheme="majorHAnsi" w:cs="Georgia"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</w:p>
    <w:p w14:paraId="220200CE" w14:textId="77777777" w:rsidR="00E90252" w:rsidRPr="00516415" w:rsidRDefault="005C3EFD">
      <w:pPr>
        <w:spacing w:line="22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Sal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es</w:t>
      </w:r>
      <w:r w:rsidRPr="00516415">
        <w:rPr>
          <w:rFonts w:asciiTheme="majorHAnsi" w:eastAsia="Georgia" w:hAnsiTheme="majorHAnsi" w:cs="Georgia"/>
          <w:i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As</w:t>
      </w:r>
      <w:r w:rsidRPr="00516415">
        <w:rPr>
          <w:rFonts w:asciiTheme="majorHAnsi" w:eastAsia="Georgia" w:hAnsiTheme="majorHAnsi" w:cs="Georgia"/>
          <w:i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oc</w:t>
      </w:r>
      <w:r w:rsidRPr="00516415">
        <w:rPr>
          <w:rFonts w:asciiTheme="majorHAnsi" w:eastAsia="Georgia" w:hAnsiTheme="majorHAnsi" w:cs="Georgia"/>
          <w:i/>
          <w:spacing w:val="-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te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 xml:space="preserve">                                                                                                                                      </w:t>
      </w:r>
      <w:r w:rsidRPr="00516415">
        <w:rPr>
          <w:rFonts w:asciiTheme="majorHAnsi" w:eastAsia="Georgia" w:hAnsiTheme="majorHAnsi" w:cs="Georgia"/>
          <w:i/>
          <w:spacing w:val="4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May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3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.</w:t>
      </w:r>
      <w:r w:rsidRPr="00516415">
        <w:rPr>
          <w:rFonts w:asciiTheme="majorHAnsi" w:eastAsia="Georgia" w:hAnsiTheme="majorHAnsi" w:cs="Georgia"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3</w:t>
      </w:r>
    </w:p>
    <w:p w14:paraId="41E5B17B" w14:textId="77777777" w:rsidR="00E90252" w:rsidRPr="00516415" w:rsidRDefault="005C3EFD">
      <w:pPr>
        <w:spacing w:before="1"/>
        <w:ind w:left="726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516415">
        <w:rPr>
          <w:rFonts w:asciiTheme="majorHAnsi" w:eastAsia="Segoe MDL2 Assets" w:hAnsiTheme="majorHAnsi" w:cs="Segoe MDL2 Assets"/>
          <w:spacing w:val="2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wa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ed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“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lo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9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”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du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ng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rst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6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wo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4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-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ex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el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ent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cu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to</w:t>
      </w:r>
      <w:r w:rsidRPr="00516415">
        <w:rPr>
          <w:rFonts w:asciiTheme="majorHAnsi" w:eastAsia="Georgia" w:hAnsiTheme="majorHAnsi" w:cs="Georgia"/>
          <w:sz w:val="18"/>
          <w:szCs w:val="18"/>
        </w:rPr>
        <w:t>mer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se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</w:p>
    <w:p w14:paraId="23D6A2F0" w14:textId="77777777" w:rsidR="00E90252" w:rsidRPr="00516415" w:rsidRDefault="005C3EFD">
      <w:pPr>
        <w:spacing w:before="1"/>
        <w:ind w:left="726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51641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</w:t>
      </w:r>
      <w:r w:rsidRPr="00516415">
        <w:rPr>
          <w:rFonts w:asciiTheme="majorHAnsi" w:eastAsia="Segoe MDL2 Assets" w:hAnsiTheme="majorHAnsi" w:cs="Segoe MDL2 Assets"/>
          <w:spacing w:val="2"/>
          <w:w w:val="4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sed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6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en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ral</w:t>
      </w:r>
      <w:r w:rsidRPr="00516415">
        <w:rPr>
          <w:rFonts w:asciiTheme="majorHAnsi" w:eastAsia="Georgia" w:hAnsiTheme="majorHAnsi" w:cs="Georgia"/>
          <w:spacing w:val="-1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na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and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ant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el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gate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as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oy</w:t>
      </w:r>
      <w:r w:rsidRPr="00516415">
        <w:rPr>
          <w:rFonts w:asciiTheme="majorHAnsi" w:eastAsia="Georgia" w:hAnsiTheme="majorHAnsi" w:cs="Georgia"/>
          <w:sz w:val="18"/>
          <w:szCs w:val="18"/>
        </w:rPr>
        <w:t>ees</w:t>
      </w:r>
    </w:p>
    <w:p w14:paraId="7C359033" w14:textId="77777777" w:rsidR="00E90252" w:rsidRPr="00516415" w:rsidRDefault="00E90252">
      <w:pPr>
        <w:spacing w:before="12" w:line="220" w:lineRule="exact"/>
        <w:rPr>
          <w:rFonts w:asciiTheme="majorHAnsi" w:hAnsiTheme="majorHAnsi"/>
        </w:rPr>
      </w:pPr>
    </w:p>
    <w:p w14:paraId="2DE9EB84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3CDF8702">
          <v:group id="_x0000_s1029" style="position:absolute;left:0;text-align:left;margin-left:60.95pt;margin-top:9.85pt;width:491.25pt;height:.8pt;z-index:-251655168;mso-position-horizontal-relative:page" coordorigin="1219,197" coordsize="9825,16">
            <v:shape id="_x0000_s1031" style="position:absolute;left:1226;top:204;width:9811;height:0" coordorigin="1226,204" coordsize="9811,0" path="m1226,204r9812,e" filled="f" strokeweight=".7pt">
              <v:path arrowok="t"/>
            </v:shape>
            <v:shape id="_x0000_s1030" style="position:absolute;left:3869;top:207;width:7166;height:0" coordorigin="3869,207" coordsize="7166,0" path="m3869,207r7166,e" filled="f" strokeweight=".21083mm">
              <v:path arrowok="t"/>
            </v:shape>
            <w10:wrap anchorx="page"/>
          </v:group>
        </w:pic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SKIL</w:t>
      </w:r>
      <w:r w:rsidRPr="00516415">
        <w:rPr>
          <w:rFonts w:asciiTheme="majorHAnsi" w:eastAsia="Georgia" w:hAnsiTheme="majorHAnsi" w:cs="Georgia"/>
          <w:b/>
          <w:spacing w:val="-2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b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&amp;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 xml:space="preserve"> C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pacing w:val="-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ES</w:t>
      </w:r>
    </w:p>
    <w:p w14:paraId="01FCEB84" w14:textId="77777777" w:rsidR="00E90252" w:rsidRPr="00516415" w:rsidRDefault="005C3EFD">
      <w:pPr>
        <w:spacing w:line="22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mputer</w:t>
      </w:r>
      <w:r w:rsidRPr="00516415">
        <w:rPr>
          <w:rFonts w:asciiTheme="majorHAnsi" w:eastAsia="Georgia" w:hAnsiTheme="majorHAnsi" w:cs="Georgia"/>
          <w:sz w:val="18"/>
          <w:szCs w:val="18"/>
        </w:rPr>
        <w:t>:</w:t>
      </w:r>
      <w:r w:rsidRPr="00516415">
        <w:rPr>
          <w:rFonts w:asciiTheme="majorHAnsi" w:eastAsia="Georgia" w:hAnsiTheme="majorHAnsi" w:cs="Georgia"/>
          <w:spacing w:val="-1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z w:val="18"/>
          <w:szCs w:val="18"/>
        </w:rPr>
        <w:t>soft</w:t>
      </w:r>
      <w:r w:rsidRPr="00516415">
        <w:rPr>
          <w:rFonts w:asciiTheme="majorHAnsi" w:eastAsia="Georgia" w:hAnsiTheme="majorHAnsi" w:cs="Georgia"/>
          <w:spacing w:val="-1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Wor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Exce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wer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2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Pub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er,</w:t>
      </w:r>
      <w:r w:rsidRPr="00516415">
        <w:rPr>
          <w:rFonts w:asciiTheme="majorHAnsi" w:eastAsia="Georgia" w:hAnsiTheme="majorHAnsi" w:cs="Georgia"/>
          <w:spacing w:val="-10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es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De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n</w:t>
      </w:r>
    </w:p>
    <w:p w14:paraId="5EE3E225" w14:textId="77777777" w:rsidR="00E90252" w:rsidRPr="00516415" w:rsidRDefault="005C3EFD">
      <w:pPr>
        <w:spacing w:line="22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-1"/>
          <w:w w:val="99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-1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i/>
          <w:spacing w:val="1"/>
          <w:w w:val="99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i/>
          <w:spacing w:val="-1"/>
          <w:w w:val="99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i/>
          <w:spacing w:val="1"/>
          <w:w w:val="99"/>
          <w:sz w:val="18"/>
          <w:szCs w:val="18"/>
        </w:rPr>
        <w:t>ica</w:t>
      </w:r>
      <w:r w:rsidRPr="00516415">
        <w:rPr>
          <w:rFonts w:asciiTheme="majorHAnsi" w:eastAsia="Georgia" w:hAnsiTheme="majorHAnsi" w:cs="Georgia"/>
          <w:i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i/>
          <w:spacing w:val="2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1"/>
          <w:w w:val="99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:</w:t>
      </w:r>
      <w:r w:rsidRPr="00516415">
        <w:rPr>
          <w:rFonts w:asciiTheme="majorHAnsi" w:eastAsia="Georgia" w:hAnsiTheme="majorHAnsi" w:cs="Georgia"/>
          <w:spacing w:val="-11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al</w:t>
      </w:r>
      <w:r w:rsidRPr="00516415">
        <w:rPr>
          <w:rFonts w:asciiTheme="majorHAnsi" w:eastAsia="Georgia" w:hAnsiTheme="majorHAnsi" w:cs="Georgia"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Ju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Me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tor</w:t>
      </w:r>
    </w:p>
    <w:p w14:paraId="67679250" w14:textId="77777777" w:rsidR="00E90252" w:rsidRPr="00516415" w:rsidRDefault="00E90252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0B64F4FC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hAnsiTheme="majorHAnsi"/>
          <w:sz w:val="18"/>
          <w:szCs w:val="18"/>
        </w:rPr>
        <w:pict w14:anchorId="664B360F">
          <v:group id="_x0000_s1026" style="position:absolute;left:0;text-align:left;margin-left:60.95pt;margin-top:9.85pt;width:487.75pt;height:.8pt;z-index:-251654144;mso-position-horizontal-relative:page" coordorigin="1219,197" coordsize="9755,16">
            <v:shape id="_x0000_s1028" style="position:absolute;left:1226;top:204;width:9739;height:0" coordorigin="1226,204" coordsize="9739,0" path="m1226,204r9740,e" filled="f" strokeweight=".7pt">
              <v:path arrowok="t"/>
            </v:shape>
            <v:shape id="_x0000_s1027" style="position:absolute;left:10548;top:207;width:421;height:0" coordorigin="10548,207" coordsize="421,0" path="m10548,207r421,e" filled="f" strokeweight=".21083mm">
              <v:path arrowok="t"/>
            </v:shape>
            <w10:wrap anchorx="page"/>
          </v:group>
        </w:pic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b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b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b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b/>
          <w:spacing w:val="-3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b/>
          <w:sz w:val="18"/>
          <w:szCs w:val="18"/>
        </w:rPr>
        <w:t>ITIES</w:t>
      </w:r>
    </w:p>
    <w:p w14:paraId="3B172CEE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dent</w:t>
      </w:r>
      <w:r w:rsidRPr="00516415">
        <w:rPr>
          <w:rFonts w:asciiTheme="majorHAnsi" w:eastAsia="Georgia" w:hAnsiTheme="majorHAnsi" w:cs="Georgia"/>
          <w:i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iaiso</w:t>
      </w:r>
      <w:r w:rsidRPr="00516415">
        <w:rPr>
          <w:rFonts w:asciiTheme="majorHAnsi" w:eastAsia="Georgia" w:hAnsiTheme="majorHAnsi" w:cs="Georgia"/>
          <w:i/>
          <w:spacing w:val="5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8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ol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ology</w:t>
      </w:r>
      <w:r w:rsidRPr="00516415">
        <w:rPr>
          <w:rFonts w:asciiTheme="majorHAnsi" w:eastAsia="Georgia" w:hAnsiTheme="majorHAnsi" w:cs="Georgia"/>
          <w:spacing w:val="-1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me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6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2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No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5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2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.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5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z w:val="18"/>
          <w:szCs w:val="18"/>
        </w:rPr>
        <w:t>re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ent</w:t>
      </w:r>
    </w:p>
    <w:p w14:paraId="032387F2" w14:textId="77777777" w:rsidR="00E90252" w:rsidRPr="00516415" w:rsidRDefault="005C3EFD">
      <w:pPr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-1"/>
          <w:w w:val="99"/>
          <w:sz w:val="18"/>
          <w:szCs w:val="18"/>
        </w:rPr>
        <w:t>V</w:t>
      </w:r>
      <w:r w:rsidRPr="00516415">
        <w:rPr>
          <w:rFonts w:asciiTheme="majorHAnsi" w:eastAsia="Georgia" w:hAnsiTheme="majorHAnsi" w:cs="Georgia"/>
          <w:i/>
          <w:spacing w:val="1"/>
          <w:w w:val="99"/>
          <w:sz w:val="18"/>
          <w:szCs w:val="18"/>
        </w:rPr>
        <w:t>ol</w:t>
      </w:r>
      <w:r w:rsidRPr="00516415">
        <w:rPr>
          <w:rFonts w:asciiTheme="majorHAnsi" w:eastAsia="Georgia" w:hAnsiTheme="majorHAnsi" w:cs="Georgia"/>
          <w:i/>
          <w:w w:val="99"/>
          <w:sz w:val="18"/>
          <w:szCs w:val="18"/>
        </w:rPr>
        <w:t>untee</w:t>
      </w:r>
      <w:r w:rsidRPr="00516415">
        <w:rPr>
          <w:rFonts w:asciiTheme="majorHAnsi" w:eastAsia="Georgia" w:hAnsiTheme="majorHAnsi" w:cs="Georgia"/>
          <w:i/>
          <w:spacing w:val="4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for</w:t>
      </w:r>
      <w:r w:rsidRPr="00516415">
        <w:rPr>
          <w:rFonts w:asciiTheme="majorHAnsi" w:eastAsia="Georgia" w:hAnsiTheme="majorHAnsi" w:cs="Georgia"/>
          <w:spacing w:val="-5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e,</w:t>
      </w:r>
      <w:r w:rsidRPr="00516415">
        <w:rPr>
          <w:rFonts w:asciiTheme="majorHAnsi" w:eastAsia="Georgia" w:hAnsiTheme="majorHAnsi" w:cs="Georgia"/>
          <w:spacing w:val="-1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east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an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z w:val="18"/>
          <w:szCs w:val="18"/>
        </w:rPr>
        <w:t>er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w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en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ss</w:t>
      </w:r>
      <w:r w:rsidRPr="00516415">
        <w:rPr>
          <w:rFonts w:asciiTheme="majorHAnsi" w:eastAsia="Georgia" w:hAnsiTheme="majorHAnsi" w:cs="Georgia"/>
          <w:spacing w:val="-1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Day,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Hol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yo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k</w:t>
      </w:r>
      <w:r w:rsidRPr="00516415">
        <w:rPr>
          <w:rFonts w:asciiTheme="majorHAnsi" w:eastAsia="Georgia" w:hAnsiTheme="majorHAnsi" w:cs="Georgia"/>
          <w:sz w:val="18"/>
          <w:szCs w:val="18"/>
        </w:rPr>
        <w:t>e,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4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Au</w:t>
      </w:r>
      <w:r w:rsidRPr="00516415">
        <w:rPr>
          <w:rFonts w:asciiTheme="majorHAnsi" w:eastAsia="Georgia" w:hAnsiTheme="majorHAnsi" w:cs="Georgia"/>
          <w:spacing w:val="4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.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5</w:t>
      </w:r>
    </w:p>
    <w:p w14:paraId="05230E75" w14:textId="77777777" w:rsidR="00E90252" w:rsidRPr="00516415" w:rsidRDefault="005C3EFD">
      <w:pPr>
        <w:spacing w:line="22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i/>
          <w:spacing w:val="-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i/>
          <w:spacing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es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i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i/>
          <w:spacing w:val="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i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6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-1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oll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4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4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z w:val="18"/>
          <w:szCs w:val="18"/>
        </w:rPr>
        <w:t>es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d</w:t>
      </w:r>
      <w:r w:rsidRPr="00516415">
        <w:rPr>
          <w:rFonts w:asciiTheme="majorHAnsi" w:eastAsia="Georgia" w:hAnsiTheme="majorHAnsi" w:cs="Georgia"/>
          <w:sz w:val="18"/>
          <w:szCs w:val="18"/>
        </w:rPr>
        <w:t>ent</w:t>
      </w:r>
      <w:r w:rsidRPr="00516415">
        <w:rPr>
          <w:rFonts w:asciiTheme="majorHAnsi" w:eastAsia="Georgia" w:hAnsiTheme="majorHAnsi" w:cs="Georgia"/>
          <w:spacing w:val="-12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-1"/>
          <w:w w:val="99"/>
          <w:sz w:val="18"/>
          <w:szCs w:val="18"/>
        </w:rPr>
        <w:t>h</w:t>
      </w:r>
      <w:r w:rsidRPr="00516415">
        <w:rPr>
          <w:rFonts w:asciiTheme="majorHAnsi" w:eastAsia="Georgia" w:hAnsiTheme="majorHAnsi" w:cs="Georgia"/>
          <w:spacing w:val="3"/>
          <w:w w:val="99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w w:val="99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1"/>
          <w:w w:val="99"/>
          <w:sz w:val="18"/>
          <w:szCs w:val="18"/>
        </w:rPr>
        <w:t>pt</w:t>
      </w:r>
      <w:r w:rsidRPr="00516415">
        <w:rPr>
          <w:rFonts w:asciiTheme="majorHAnsi" w:eastAsia="Georgia" w:hAnsiTheme="majorHAnsi" w:cs="Georgia"/>
          <w:w w:val="99"/>
          <w:sz w:val="18"/>
          <w:szCs w:val="18"/>
        </w:rPr>
        <w:t>on,</w:t>
      </w:r>
      <w:r w:rsidRPr="00516415">
        <w:rPr>
          <w:rFonts w:asciiTheme="majorHAnsi" w:eastAsia="Georgia" w:hAnsiTheme="majorHAnsi" w:cs="Georgia"/>
          <w:spacing w:val="-14"/>
          <w:w w:val="99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S</w:t>
      </w:r>
      <w:r w:rsidRPr="00516415">
        <w:rPr>
          <w:rFonts w:asciiTheme="majorHAnsi" w:eastAsia="Georgia" w:hAnsiTheme="majorHAnsi" w:cs="Georgia"/>
          <w:spacing w:val="5"/>
          <w:sz w:val="18"/>
          <w:szCs w:val="18"/>
        </w:rPr>
        <w:t>e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p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z w:val="18"/>
          <w:szCs w:val="18"/>
        </w:rPr>
        <w:t>.</w:t>
      </w:r>
      <w:r w:rsidRPr="00516415">
        <w:rPr>
          <w:rFonts w:asciiTheme="majorHAnsi" w:eastAsia="Georgia" w:hAnsiTheme="majorHAnsi" w:cs="Georgia"/>
          <w:spacing w:val="-7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3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2 -</w:t>
      </w:r>
      <w:r w:rsidRPr="00516415">
        <w:rPr>
          <w:rFonts w:asciiTheme="majorHAnsi" w:eastAsia="Georgia" w:hAnsiTheme="majorHAnsi" w:cs="Georgia"/>
          <w:spacing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z w:val="18"/>
          <w:szCs w:val="18"/>
        </w:rPr>
        <w:t>May</w:t>
      </w:r>
      <w:r w:rsidRPr="00516415">
        <w:rPr>
          <w:rFonts w:asciiTheme="majorHAnsi" w:eastAsia="Georgia" w:hAnsiTheme="majorHAnsi" w:cs="Georgia"/>
          <w:spacing w:val="-3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z w:val="18"/>
          <w:szCs w:val="18"/>
        </w:rPr>
        <w:t>3</w:t>
      </w:r>
    </w:p>
    <w:p w14:paraId="2CEE532F" w14:textId="77777777" w:rsidR="00E90252" w:rsidRPr="00516415" w:rsidRDefault="005C3EFD">
      <w:pPr>
        <w:spacing w:line="200" w:lineRule="exact"/>
        <w:ind w:left="107"/>
        <w:rPr>
          <w:rFonts w:asciiTheme="majorHAnsi" w:eastAsia="Georgia" w:hAnsiTheme="majorHAnsi" w:cs="Georgia"/>
          <w:sz w:val="18"/>
          <w:szCs w:val="18"/>
        </w:rPr>
      </w:pPr>
      <w:r w:rsidRPr="00516415">
        <w:rPr>
          <w:rFonts w:asciiTheme="majorHAnsi" w:eastAsia="Georgia" w:hAnsiTheme="majorHAnsi" w:cs="Georgia"/>
          <w:i/>
          <w:spacing w:val="-1"/>
          <w:position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spacing w:val="1"/>
          <w:position w:val="-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i/>
          <w:position w:val="-1"/>
          <w:sz w:val="18"/>
          <w:szCs w:val="18"/>
        </w:rPr>
        <w:t>mp</w:t>
      </w:r>
      <w:r w:rsidRPr="00516415">
        <w:rPr>
          <w:rFonts w:asciiTheme="majorHAnsi" w:eastAsia="Georgia" w:hAnsiTheme="majorHAnsi" w:cs="Georgia"/>
          <w:i/>
          <w:spacing w:val="-10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i/>
          <w:spacing w:val="-1"/>
          <w:w w:val="99"/>
          <w:position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i/>
          <w:spacing w:val="1"/>
          <w:w w:val="99"/>
          <w:position w:val="-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i/>
          <w:spacing w:val="3"/>
          <w:w w:val="99"/>
          <w:position w:val="-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i/>
          <w:w w:val="99"/>
          <w:position w:val="-1"/>
          <w:sz w:val="18"/>
          <w:szCs w:val="18"/>
        </w:rPr>
        <w:t>nse</w:t>
      </w:r>
      <w:r w:rsidRPr="00516415">
        <w:rPr>
          <w:rFonts w:asciiTheme="majorHAnsi" w:eastAsia="Georgia" w:hAnsiTheme="majorHAnsi" w:cs="Georgia"/>
          <w:i/>
          <w:spacing w:val="1"/>
          <w:w w:val="99"/>
          <w:position w:val="-1"/>
          <w:sz w:val="18"/>
          <w:szCs w:val="18"/>
        </w:rPr>
        <w:t>lo</w:t>
      </w:r>
      <w:r w:rsidRPr="00516415">
        <w:rPr>
          <w:rFonts w:asciiTheme="majorHAnsi" w:eastAsia="Georgia" w:hAnsiTheme="majorHAnsi" w:cs="Georgia"/>
          <w:i/>
          <w:spacing w:val="2"/>
          <w:w w:val="99"/>
          <w:position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w w:val="99"/>
          <w:position w:val="-1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0"/>
          <w:w w:val="99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w w:val="99"/>
          <w:position w:val="-1"/>
          <w:sz w:val="18"/>
          <w:szCs w:val="18"/>
        </w:rPr>
        <w:t>Fa</w:t>
      </w:r>
      <w:r w:rsidRPr="00516415">
        <w:rPr>
          <w:rFonts w:asciiTheme="majorHAnsi" w:eastAsia="Georgia" w:hAnsiTheme="majorHAnsi" w:cs="Georgia"/>
          <w:spacing w:val="1"/>
          <w:w w:val="99"/>
          <w:position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3"/>
          <w:w w:val="99"/>
          <w:position w:val="-1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w w:val="99"/>
          <w:position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spacing w:val="5"/>
          <w:w w:val="99"/>
          <w:position w:val="-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w w:val="99"/>
          <w:position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3"/>
          <w:w w:val="99"/>
          <w:position w:val="-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1"/>
          <w:w w:val="99"/>
          <w:position w:val="-1"/>
          <w:sz w:val="18"/>
          <w:szCs w:val="18"/>
        </w:rPr>
        <w:t>o</w:t>
      </w:r>
      <w:r w:rsidRPr="00516415">
        <w:rPr>
          <w:rFonts w:asciiTheme="majorHAnsi" w:eastAsia="Georgia" w:hAnsiTheme="majorHAnsi" w:cs="Georgia"/>
          <w:w w:val="99"/>
          <w:position w:val="-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1"/>
          <w:w w:val="99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position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position w:val="-1"/>
          <w:sz w:val="18"/>
          <w:szCs w:val="18"/>
        </w:rPr>
        <w:t>ou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1"/>
          <w:position w:val="-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spacing w:val="2"/>
          <w:position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y</w:t>
      </w:r>
      <w:r w:rsidRPr="00516415">
        <w:rPr>
          <w:rFonts w:asciiTheme="majorHAnsi" w:eastAsia="Georgia" w:hAnsiTheme="majorHAnsi" w:cs="Georgia"/>
          <w:spacing w:val="-12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position w:val="-1"/>
          <w:sz w:val="18"/>
          <w:szCs w:val="18"/>
        </w:rPr>
        <w:t>C</w:t>
      </w:r>
      <w:r w:rsidRPr="00516415">
        <w:rPr>
          <w:rFonts w:asciiTheme="majorHAnsi" w:eastAsia="Georgia" w:hAnsiTheme="majorHAnsi" w:cs="Georgia"/>
          <w:spacing w:val="1"/>
          <w:position w:val="-1"/>
          <w:sz w:val="18"/>
          <w:szCs w:val="18"/>
        </w:rPr>
        <w:t>l</w:t>
      </w:r>
      <w:r w:rsidRPr="00516415">
        <w:rPr>
          <w:rFonts w:asciiTheme="majorHAnsi" w:eastAsia="Georgia" w:hAnsiTheme="majorHAnsi" w:cs="Georgia"/>
          <w:spacing w:val="3"/>
          <w:position w:val="-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1"/>
          <w:position w:val="-1"/>
          <w:sz w:val="18"/>
          <w:szCs w:val="18"/>
        </w:rPr>
        <w:t>b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13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w w:val="99"/>
          <w:position w:val="-1"/>
          <w:sz w:val="18"/>
          <w:szCs w:val="18"/>
        </w:rPr>
        <w:t>F</w:t>
      </w:r>
      <w:r w:rsidRPr="00516415">
        <w:rPr>
          <w:rFonts w:asciiTheme="majorHAnsi" w:eastAsia="Georgia" w:hAnsiTheme="majorHAnsi" w:cs="Georgia"/>
          <w:spacing w:val="3"/>
          <w:w w:val="99"/>
          <w:position w:val="-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2"/>
          <w:w w:val="99"/>
          <w:position w:val="-1"/>
          <w:sz w:val="18"/>
          <w:szCs w:val="18"/>
        </w:rPr>
        <w:t>r</w:t>
      </w:r>
      <w:r w:rsidRPr="00516415">
        <w:rPr>
          <w:rFonts w:asciiTheme="majorHAnsi" w:eastAsia="Georgia" w:hAnsiTheme="majorHAnsi" w:cs="Georgia"/>
          <w:spacing w:val="3"/>
          <w:w w:val="99"/>
          <w:position w:val="-1"/>
          <w:sz w:val="18"/>
          <w:szCs w:val="18"/>
        </w:rPr>
        <w:t>m</w:t>
      </w:r>
      <w:r w:rsidRPr="00516415">
        <w:rPr>
          <w:rFonts w:asciiTheme="majorHAnsi" w:eastAsia="Georgia" w:hAnsiTheme="majorHAnsi" w:cs="Georgia"/>
          <w:spacing w:val="-1"/>
          <w:w w:val="99"/>
          <w:position w:val="-1"/>
          <w:sz w:val="18"/>
          <w:szCs w:val="18"/>
        </w:rPr>
        <w:t>i</w:t>
      </w:r>
      <w:r w:rsidRPr="00516415">
        <w:rPr>
          <w:rFonts w:asciiTheme="majorHAnsi" w:eastAsia="Georgia" w:hAnsiTheme="majorHAnsi" w:cs="Georgia"/>
          <w:w w:val="99"/>
          <w:position w:val="-1"/>
          <w:sz w:val="18"/>
          <w:szCs w:val="18"/>
        </w:rPr>
        <w:t>n</w:t>
      </w:r>
      <w:r w:rsidRPr="00516415">
        <w:rPr>
          <w:rFonts w:asciiTheme="majorHAnsi" w:eastAsia="Georgia" w:hAnsiTheme="majorHAnsi" w:cs="Georgia"/>
          <w:spacing w:val="-1"/>
          <w:w w:val="99"/>
          <w:position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spacing w:val="6"/>
          <w:w w:val="99"/>
          <w:position w:val="-1"/>
          <w:sz w:val="18"/>
          <w:szCs w:val="18"/>
        </w:rPr>
        <w:t>t</w:t>
      </w:r>
      <w:r w:rsidRPr="00516415">
        <w:rPr>
          <w:rFonts w:asciiTheme="majorHAnsi" w:eastAsia="Georgia" w:hAnsiTheme="majorHAnsi" w:cs="Georgia"/>
          <w:w w:val="99"/>
          <w:position w:val="-1"/>
          <w:sz w:val="18"/>
          <w:szCs w:val="18"/>
        </w:rPr>
        <w:t>on,</w:t>
      </w:r>
      <w:r w:rsidRPr="00516415">
        <w:rPr>
          <w:rFonts w:asciiTheme="majorHAnsi" w:eastAsia="Georgia" w:hAnsiTheme="majorHAnsi" w:cs="Georgia"/>
          <w:spacing w:val="-12"/>
          <w:w w:val="99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2"/>
          <w:position w:val="-1"/>
          <w:sz w:val="18"/>
          <w:szCs w:val="18"/>
        </w:rPr>
        <w:t>CT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,</w:t>
      </w:r>
      <w:r w:rsidRPr="00516415">
        <w:rPr>
          <w:rFonts w:asciiTheme="majorHAnsi" w:eastAsia="Georgia" w:hAnsiTheme="majorHAnsi" w:cs="Georgia"/>
          <w:spacing w:val="-6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May</w:t>
      </w:r>
      <w:r w:rsidRPr="00516415">
        <w:rPr>
          <w:rFonts w:asciiTheme="majorHAnsi" w:eastAsia="Georgia" w:hAnsiTheme="majorHAnsi" w:cs="Georgia"/>
          <w:spacing w:val="-6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position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3"/>
          <w:position w:val="-1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1"/>
          <w:position w:val="-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spacing w:val="-3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-</w:t>
      </w:r>
      <w:r w:rsidRPr="00516415">
        <w:rPr>
          <w:rFonts w:asciiTheme="majorHAnsi" w:eastAsia="Georgia" w:hAnsiTheme="majorHAnsi" w:cs="Georgia"/>
          <w:spacing w:val="-1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1"/>
          <w:position w:val="-1"/>
          <w:sz w:val="18"/>
          <w:szCs w:val="18"/>
        </w:rPr>
        <w:t>A</w:t>
      </w:r>
      <w:r w:rsidRPr="00516415">
        <w:rPr>
          <w:rFonts w:asciiTheme="majorHAnsi" w:eastAsia="Georgia" w:hAnsiTheme="majorHAnsi" w:cs="Georgia"/>
          <w:spacing w:val="3"/>
          <w:position w:val="-1"/>
          <w:sz w:val="18"/>
          <w:szCs w:val="18"/>
        </w:rPr>
        <w:t>u</w:t>
      </w:r>
      <w:r w:rsidRPr="00516415">
        <w:rPr>
          <w:rFonts w:asciiTheme="majorHAnsi" w:eastAsia="Georgia" w:hAnsiTheme="majorHAnsi" w:cs="Georgia"/>
          <w:spacing w:val="2"/>
          <w:position w:val="-1"/>
          <w:sz w:val="18"/>
          <w:szCs w:val="18"/>
        </w:rPr>
        <w:t>g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.</w:t>
      </w:r>
      <w:r w:rsidRPr="00516415">
        <w:rPr>
          <w:rFonts w:asciiTheme="majorHAnsi" w:eastAsia="Georgia" w:hAnsiTheme="majorHAnsi" w:cs="Georgia"/>
          <w:spacing w:val="-10"/>
          <w:position w:val="-1"/>
          <w:sz w:val="18"/>
          <w:szCs w:val="18"/>
        </w:rPr>
        <w:t xml:space="preserve"> </w:t>
      </w:r>
      <w:r w:rsidRPr="00516415">
        <w:rPr>
          <w:rFonts w:asciiTheme="majorHAnsi" w:eastAsia="Georgia" w:hAnsiTheme="majorHAnsi" w:cs="Georgia"/>
          <w:spacing w:val="-1"/>
          <w:position w:val="-1"/>
          <w:sz w:val="18"/>
          <w:szCs w:val="18"/>
        </w:rPr>
        <w:t>2</w:t>
      </w:r>
      <w:r w:rsidRPr="00516415">
        <w:rPr>
          <w:rFonts w:asciiTheme="majorHAnsi" w:eastAsia="Georgia" w:hAnsiTheme="majorHAnsi" w:cs="Georgia"/>
          <w:spacing w:val="5"/>
          <w:position w:val="-1"/>
          <w:sz w:val="18"/>
          <w:szCs w:val="18"/>
        </w:rPr>
        <w:t>0</w:t>
      </w:r>
      <w:r w:rsidRPr="00516415">
        <w:rPr>
          <w:rFonts w:asciiTheme="majorHAnsi" w:eastAsia="Georgia" w:hAnsiTheme="majorHAnsi" w:cs="Georgia"/>
          <w:spacing w:val="3"/>
          <w:position w:val="-1"/>
          <w:sz w:val="18"/>
          <w:szCs w:val="18"/>
        </w:rPr>
        <w:t>1</w:t>
      </w:r>
      <w:r w:rsidRPr="00516415">
        <w:rPr>
          <w:rFonts w:asciiTheme="majorHAnsi" w:eastAsia="Georgia" w:hAnsiTheme="majorHAnsi" w:cs="Georgia"/>
          <w:position w:val="-1"/>
          <w:sz w:val="18"/>
          <w:szCs w:val="18"/>
        </w:rPr>
        <w:t>1</w:t>
      </w:r>
    </w:p>
    <w:p w14:paraId="4DF9F0C8" w14:textId="77777777" w:rsidR="00E90252" w:rsidRPr="00516415" w:rsidRDefault="00E9025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96F486" w14:textId="77777777" w:rsidR="00E90252" w:rsidRPr="00516415" w:rsidRDefault="00E90252">
      <w:pPr>
        <w:spacing w:before="5" w:line="200" w:lineRule="exact"/>
        <w:rPr>
          <w:rFonts w:asciiTheme="majorHAnsi" w:hAnsiTheme="majorHAnsi"/>
          <w:sz w:val="18"/>
          <w:szCs w:val="18"/>
        </w:rPr>
      </w:pPr>
    </w:p>
    <w:p w14:paraId="222F7BF8" w14:textId="77777777" w:rsidR="00E90252" w:rsidRPr="00516415" w:rsidRDefault="005C3EFD">
      <w:pPr>
        <w:spacing w:before="24"/>
        <w:ind w:left="2800"/>
        <w:rPr>
          <w:rFonts w:asciiTheme="majorHAnsi" w:hAnsiTheme="majorHAnsi"/>
          <w:sz w:val="24"/>
          <w:szCs w:val="24"/>
        </w:rPr>
      </w:pPr>
      <w:r w:rsidRPr="00516415">
        <w:rPr>
          <w:rFonts w:asciiTheme="majorHAnsi" w:hAnsiTheme="majorHAnsi"/>
          <w:b/>
          <w:i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-4"/>
          <w:sz w:val="24"/>
          <w:szCs w:val="24"/>
        </w:rPr>
        <w:t>a</w:t>
      </w:r>
      <w:r w:rsidRPr="00516415">
        <w:rPr>
          <w:rFonts w:asciiTheme="majorHAnsi" w:hAnsiTheme="majorHAnsi"/>
          <w:b/>
          <w:i/>
          <w:spacing w:val="4"/>
          <w:sz w:val="24"/>
          <w:szCs w:val="24"/>
        </w:rPr>
        <w:t>m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p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l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e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R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-5"/>
          <w:sz w:val="24"/>
          <w:szCs w:val="24"/>
        </w:rPr>
        <w:t>u</w:t>
      </w:r>
      <w:r w:rsidRPr="00516415">
        <w:rPr>
          <w:rFonts w:asciiTheme="majorHAnsi" w:hAnsiTheme="majorHAnsi"/>
          <w:b/>
          <w:i/>
          <w:spacing w:val="4"/>
          <w:sz w:val="24"/>
          <w:szCs w:val="24"/>
        </w:rPr>
        <w:t>m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: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S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u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d</w:t>
      </w:r>
      <w:r w:rsidRPr="00516415">
        <w:rPr>
          <w:rFonts w:asciiTheme="majorHAnsi" w:hAnsiTheme="majorHAnsi"/>
          <w:b/>
          <w:i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n</w:t>
      </w:r>
      <w:r w:rsidRPr="00516415">
        <w:rPr>
          <w:rFonts w:asciiTheme="majorHAnsi" w:hAnsiTheme="majorHAnsi"/>
          <w:b/>
          <w:i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 xml:space="preserve"> </w:t>
      </w:r>
      <w:r w:rsidRPr="00516415">
        <w:rPr>
          <w:rFonts w:asciiTheme="majorHAnsi" w:hAnsiTheme="majorHAnsi"/>
          <w:b/>
          <w:i/>
          <w:sz w:val="24"/>
          <w:szCs w:val="24"/>
        </w:rPr>
        <w:t>w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i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t</w:t>
      </w:r>
      <w:r w:rsidRPr="00516415">
        <w:rPr>
          <w:rFonts w:asciiTheme="majorHAnsi" w:hAnsiTheme="majorHAnsi"/>
          <w:b/>
          <w:i/>
          <w:sz w:val="24"/>
          <w:szCs w:val="24"/>
        </w:rPr>
        <w:t xml:space="preserve">h </w:t>
      </w:r>
      <w:r w:rsidRPr="00516415">
        <w:rPr>
          <w:rFonts w:asciiTheme="majorHAnsi" w:hAnsiTheme="majorHAnsi"/>
          <w:b/>
          <w:i/>
          <w:spacing w:val="-3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xp</w:t>
      </w:r>
      <w:r w:rsidRPr="00516415">
        <w:rPr>
          <w:rFonts w:asciiTheme="majorHAnsi" w:hAnsiTheme="majorHAnsi"/>
          <w:b/>
          <w:i/>
          <w:spacing w:val="-2"/>
          <w:sz w:val="24"/>
          <w:szCs w:val="24"/>
        </w:rPr>
        <w:t>e</w:t>
      </w:r>
      <w:r w:rsidRPr="00516415">
        <w:rPr>
          <w:rFonts w:asciiTheme="majorHAnsi" w:hAnsiTheme="majorHAnsi"/>
          <w:b/>
          <w:i/>
          <w:spacing w:val="-1"/>
          <w:sz w:val="24"/>
          <w:szCs w:val="24"/>
        </w:rPr>
        <w:t>r</w:t>
      </w:r>
      <w:r w:rsidRPr="00516415">
        <w:rPr>
          <w:rFonts w:asciiTheme="majorHAnsi" w:hAnsiTheme="majorHAnsi"/>
          <w:b/>
          <w:i/>
          <w:spacing w:val="1"/>
          <w:sz w:val="24"/>
          <w:szCs w:val="24"/>
        </w:rPr>
        <w:t>i</w:t>
      </w:r>
      <w:r w:rsidRPr="00516415">
        <w:rPr>
          <w:rFonts w:asciiTheme="majorHAnsi" w:hAnsiTheme="majorHAnsi"/>
          <w:b/>
          <w:i/>
          <w:sz w:val="24"/>
          <w:szCs w:val="24"/>
        </w:rPr>
        <w:t>ence</w:t>
      </w:r>
    </w:p>
    <w:sectPr w:rsidR="00E90252" w:rsidRPr="00516415">
      <w:pgSz w:w="12240" w:h="15840"/>
      <w:pgMar w:top="1220" w:right="1080" w:bottom="280" w:left="1120" w:header="0" w:footer="7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FDBC7" w14:textId="77777777" w:rsidR="005C3EFD" w:rsidRDefault="005C3EFD">
      <w:r>
        <w:separator/>
      </w:r>
    </w:p>
  </w:endnote>
  <w:endnote w:type="continuationSeparator" w:id="0">
    <w:p w14:paraId="7367F7B6" w14:textId="77777777" w:rsidR="005C3EFD" w:rsidRDefault="005C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8DB58" w14:textId="77777777" w:rsidR="00E90252" w:rsidRDefault="005C3EFD">
    <w:pPr>
      <w:spacing w:line="200" w:lineRule="exact"/>
    </w:pPr>
    <w:r>
      <w:pict w14:anchorId="3571247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55pt;margin-top:744.4pt;width:9.05pt;height:11.95pt;z-index:-251658752;mso-position-horizontal-relative:page;mso-position-vertical-relative:page" filled="f" stroked="f">
          <v:textbox inset="0,0,0,0">
            <w:txbxContent>
              <w:p w14:paraId="5090B0F0" w14:textId="77777777" w:rsidR="00E90252" w:rsidRDefault="005C3EFD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2CD3F" w14:textId="77777777" w:rsidR="005C3EFD" w:rsidRDefault="005C3EFD">
      <w:r>
        <w:separator/>
      </w:r>
    </w:p>
  </w:footnote>
  <w:footnote w:type="continuationSeparator" w:id="0">
    <w:p w14:paraId="2863F403" w14:textId="77777777" w:rsidR="005C3EFD" w:rsidRDefault="005C3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7165F"/>
    <w:multiLevelType w:val="multilevel"/>
    <w:tmpl w:val="E13C49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252"/>
    <w:rsid w:val="00213B16"/>
    <w:rsid w:val="00516415"/>
    <w:rsid w:val="005C3EFD"/>
    <w:rsid w:val="00E9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C343718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th.edu/lazaruscenter" TargetMode="External"/><Relationship Id="rId13" Type="http://schemas.openxmlformats.org/officeDocument/2006/relationships/hyperlink" Target="mailto:www.linkedin.com/in/sathlete@smith.ed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sathlete@smith.ed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inkedin.com/in/pathealthnu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ort@smith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healthnut@smith.edu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azarus@smith.edu" TargetMode="External"/><Relationship Id="rId14" Type="http://schemas.openxmlformats.org/officeDocument/2006/relationships/hyperlink" Target="mailto:lete@smit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2021-03-30T14:19:00Z</dcterms:created>
  <dcterms:modified xsi:type="dcterms:W3CDTF">2021-03-30T14:52:00Z</dcterms:modified>
</cp:coreProperties>
</file>